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C68D0" w14:textId="77777777" w:rsidR="00B0744F" w:rsidRPr="00BE60DE" w:rsidRDefault="00B0744F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714DCE13" w14:textId="77777777" w:rsidR="00B0744F" w:rsidRPr="00BE60DE" w:rsidRDefault="00642D01">
      <w:pPr>
        <w:ind w:left="1216" w:right="1116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t>Col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ege of</w:t>
      </w:r>
      <w:r w:rsidRPr="00BE60DE">
        <w:rPr>
          <w:rFonts w:asciiTheme="majorHAnsi" w:eastAsia="Garamond" w:hAnsiTheme="majorHAnsi" w:cs="Garamond"/>
          <w:b/>
          <w:spacing w:val="12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3"/>
          <w:w w:val="99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omput</w:t>
      </w:r>
      <w:r w:rsidRPr="00BE60DE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ng</w:t>
      </w:r>
    </w:p>
    <w:p w14:paraId="50E798ED" w14:textId="77777777" w:rsidR="00B0744F" w:rsidRPr="00BE60DE" w:rsidRDefault="00642D01">
      <w:pPr>
        <w:ind w:left="2256" w:right="2160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t>&amp;</w:t>
      </w:r>
      <w:r w:rsidRPr="00BE60DE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Dig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tal</w:t>
      </w:r>
      <w:r w:rsidRPr="00BE60DE">
        <w:rPr>
          <w:rFonts w:asciiTheme="majorHAnsi" w:eastAsia="Garamond" w:hAnsiTheme="majorHAnsi" w:cs="Garamond"/>
          <w:b/>
          <w:spacing w:val="-2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 xml:space="preserve">dia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b/>
          <w:spacing w:val="33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Le</w:t>
      </w:r>
      <w:r w:rsidRPr="00BE60DE">
        <w:rPr>
          <w:rFonts w:asciiTheme="majorHAnsi" w:eastAsia="Garamond" w:hAnsiTheme="majorHAnsi" w:cs="Garamond"/>
          <w:b/>
          <w:spacing w:val="-12"/>
          <w:w w:val="99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el </w:t>
      </w:r>
      <w:r w:rsidRPr="00BE60DE">
        <w:rPr>
          <w:rFonts w:asciiTheme="majorHAnsi" w:eastAsia="Garamond" w:hAnsiTheme="majorHAnsi" w:cs="Garamond"/>
          <w:b/>
          <w:spacing w:val="-8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esu</w:t>
      </w:r>
      <w:r w:rsidRPr="00BE60DE">
        <w:rPr>
          <w:rFonts w:asciiTheme="majorHAnsi" w:eastAsia="Garamond" w:hAnsiTheme="majorHAnsi" w:cs="Garamond"/>
          <w:b/>
          <w:spacing w:val="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8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Gui</w:t>
      </w:r>
      <w:r w:rsidRPr="00BE60DE">
        <w:rPr>
          <w:rFonts w:asciiTheme="majorHAnsi" w:eastAsia="Garamond" w:hAnsiTheme="majorHAnsi" w:cs="Garamond"/>
          <w:b/>
          <w:spacing w:val="3"/>
          <w:w w:val="99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</w:p>
    <w:p w14:paraId="5FE296D6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C1684F" w14:textId="77777777" w:rsidR="00B0744F" w:rsidRPr="00BE60DE" w:rsidRDefault="00B0744F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20CB6D00" w14:textId="77777777" w:rsidR="00B0744F" w:rsidRPr="00BE60DE" w:rsidRDefault="00BE60DE">
      <w:pPr>
        <w:ind w:left="289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115C7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137.3pt">
            <v:imagedata r:id="rId7" o:title=""/>
          </v:shape>
        </w:pict>
      </w:r>
    </w:p>
    <w:p w14:paraId="37216BB9" w14:textId="77777777" w:rsidR="00B0744F" w:rsidRPr="00BE60DE" w:rsidRDefault="00B0744F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182E6011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282712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6FAE8A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87A52C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D855F0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65A092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CDC659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3F1ED9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8F2E7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F77271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EE0448" w14:textId="77777777" w:rsidR="00B0744F" w:rsidRPr="00BE60DE" w:rsidRDefault="00642D01">
      <w:pPr>
        <w:ind w:left="118" w:right="155"/>
        <w:jc w:val="both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5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ck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et is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0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s 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st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nt f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mpr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BE60DE">
        <w:rPr>
          <w:rFonts w:asciiTheme="majorHAnsi" w:eastAsia="Garamond" w:hAnsiTheme="majorHAnsi" w:cs="Garamond"/>
          <w:spacing w:val="-5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our resu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8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5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ct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ul 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ur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6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 suc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ful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t.</w:t>
      </w:r>
    </w:p>
    <w:p w14:paraId="0E2736F2" w14:textId="77777777" w:rsidR="00B0744F" w:rsidRPr="00BE60DE" w:rsidRDefault="00B0744F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1738DE6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177BEF" w14:textId="77777777" w:rsidR="00B0744F" w:rsidRPr="00BE60DE" w:rsidRDefault="00642D01">
      <w:pPr>
        <w:ind w:left="118" w:right="71"/>
        <w:rPr>
          <w:rFonts w:asciiTheme="majorHAnsi" w:eastAsia="Garamond" w:hAnsiTheme="majorHAnsi" w:cs="Garamond"/>
          <w:sz w:val="22"/>
          <w:szCs w:val="22"/>
        </w:rPr>
        <w:sectPr w:rsidR="00B0744F" w:rsidRPr="00BE60DE">
          <w:pgSz w:w="12240" w:h="15840"/>
          <w:pgMar w:top="1480" w:right="1120" w:bottom="280" w:left="1020" w:header="720" w:footer="720" w:gutter="0"/>
          <w:cols w:space="720"/>
        </w:sectPr>
      </w:pPr>
      <w:r w:rsidRPr="00BE60DE">
        <w:rPr>
          <w:rFonts w:asciiTheme="majorHAnsi" w:eastAsia="Garamond" w:hAnsiTheme="majorHAnsi" w:cs="Garamond"/>
          <w:sz w:val="22"/>
          <w:szCs w:val="22"/>
        </w:rPr>
        <w:t>De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ul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pacing w:val="-20"/>
          <w:sz w:val="22"/>
          <w:szCs w:val="22"/>
        </w:rPr>
        <w:t>’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1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er Car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er 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vi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av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lable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6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3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basis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st 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 wi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 cr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an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/</w:t>
      </w:r>
      <w:r w:rsidRPr="00BE60DE">
        <w:rPr>
          <w:rFonts w:asciiTheme="majorHAnsi" w:eastAsia="Garamond" w:hAnsiTheme="majorHAnsi" w:cs="Garamond"/>
          <w:sz w:val="22"/>
          <w:szCs w:val="22"/>
        </w:rPr>
        <w:t>or impr</w:t>
      </w:r>
      <w:r w:rsidRPr="00BE60DE">
        <w:rPr>
          <w:rFonts w:asciiTheme="majorHAnsi" w:eastAsia="Garamond" w:hAnsiTheme="majorHAnsi" w:cs="Garamond"/>
          <w:spacing w:val="-6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vi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5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our 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sum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q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uire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ut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0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r P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7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rs 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>y call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Center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(312)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36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2-</w:t>
      </w:r>
      <w:r w:rsidRPr="00BE60DE">
        <w:rPr>
          <w:rFonts w:asciiTheme="majorHAnsi" w:eastAsia="Garamond" w:hAnsiTheme="majorHAnsi" w:cs="Garamond"/>
          <w:sz w:val="22"/>
          <w:szCs w:val="22"/>
        </w:rPr>
        <w:t>8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4</w:t>
      </w:r>
      <w:r w:rsidRPr="00BE60DE">
        <w:rPr>
          <w:rFonts w:asciiTheme="majorHAnsi" w:eastAsia="Garamond" w:hAnsiTheme="majorHAnsi" w:cs="Garamond"/>
          <w:sz w:val="22"/>
          <w:szCs w:val="22"/>
        </w:rPr>
        <w:t>37 (L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op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pus)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(</w:t>
      </w:r>
      <w:r w:rsidRPr="00BE60DE">
        <w:rPr>
          <w:rFonts w:asciiTheme="majorHAnsi" w:eastAsia="Garamond" w:hAnsiTheme="majorHAnsi" w:cs="Garamond"/>
          <w:sz w:val="22"/>
          <w:szCs w:val="22"/>
        </w:rPr>
        <w:t>77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BE60DE">
        <w:rPr>
          <w:rFonts w:asciiTheme="majorHAnsi" w:eastAsia="Garamond" w:hAnsiTheme="majorHAnsi" w:cs="Garamond"/>
          <w:sz w:val="22"/>
          <w:szCs w:val="22"/>
        </w:rPr>
        <w:t>)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3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2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5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sz w:val="22"/>
          <w:szCs w:val="22"/>
        </w:rPr>
        <w:t>74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BE60DE">
        <w:rPr>
          <w:rFonts w:asciiTheme="majorHAnsi" w:eastAsia="Garamond" w:hAnsiTheme="majorHAnsi" w:cs="Garamond"/>
          <w:sz w:val="22"/>
          <w:szCs w:val="22"/>
        </w:rPr>
        <w:t>1 (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ln 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rk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pus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)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</w:p>
    <w:p w14:paraId="34FA4F53" w14:textId="77777777" w:rsidR="00B0744F" w:rsidRPr="00BE60DE" w:rsidRDefault="00642D01">
      <w:pPr>
        <w:spacing w:before="32"/>
        <w:ind w:left="3743" w:right="446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lastRenderedPageBreak/>
        <w:t>Contents</w:t>
      </w:r>
    </w:p>
    <w:p w14:paraId="01C1F248" w14:textId="77777777" w:rsidR="00B0744F" w:rsidRPr="00BE60DE" w:rsidRDefault="00B0744F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8786071" w14:textId="77777777" w:rsidR="00B0744F" w:rsidRPr="00BE60DE" w:rsidRDefault="00642D01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     </w:t>
      </w:r>
      <w:r w:rsidRPr="00BE60DE">
        <w:rPr>
          <w:rFonts w:asciiTheme="majorHAnsi" w:eastAsia="Garamond" w:hAnsiTheme="majorHAnsi" w:cs="Garamond"/>
          <w:spacing w:val="70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su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me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pacing w:val="9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se, 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&amp; 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..</w:t>
      </w:r>
      <w:r w:rsidRPr="00BE60DE">
        <w:rPr>
          <w:rFonts w:asciiTheme="majorHAnsi" w:eastAsia="Garamond" w:hAnsiTheme="majorHAnsi" w:cs="Garamond"/>
          <w:spacing w:val="-1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4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e 3</w:t>
      </w:r>
    </w:p>
    <w:p w14:paraId="0D188FF2" w14:textId="77777777" w:rsidR="00B0744F" w:rsidRPr="00BE60DE" w:rsidRDefault="00B0744F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0256E690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D7DA9C" w14:textId="77777777" w:rsidR="00B0744F" w:rsidRPr="00BE60DE" w:rsidRDefault="00642D01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    </w:t>
      </w:r>
      <w:r w:rsidRPr="00BE60DE">
        <w:rPr>
          <w:rFonts w:asciiTheme="majorHAnsi" w:eastAsia="Garamond" w:hAnsiTheme="majorHAnsi" w:cs="Garamond"/>
          <w:spacing w:val="4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4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ey Elem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 of</w:t>
      </w:r>
      <w:r w:rsidRPr="00BE60DE">
        <w:rPr>
          <w:rFonts w:asciiTheme="majorHAnsi" w:eastAsia="Garamond" w:hAnsiTheme="majorHAnsi" w:cs="Garamond"/>
          <w:b/>
          <w:spacing w:val="4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cc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..</w:t>
      </w:r>
      <w:r w:rsidRPr="00BE60DE">
        <w:rPr>
          <w:rFonts w:asciiTheme="majorHAnsi" w:eastAsia="Garamond" w:hAnsiTheme="majorHAnsi" w:cs="Garamond"/>
          <w:spacing w:val="-1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4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e 4</w:t>
      </w:r>
    </w:p>
    <w:p w14:paraId="25EA83BC" w14:textId="77777777" w:rsidR="00B0744F" w:rsidRPr="00BE60DE" w:rsidRDefault="00B0744F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30CC822A" w14:textId="77777777" w:rsidR="00B0744F" w:rsidRPr="00BE60DE" w:rsidRDefault="00642D01">
      <w:pPr>
        <w:ind w:left="1198" w:right="2009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doc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>ment 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intend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 to </w:t>
      </w:r>
      <w:r w:rsidRPr="00BE60DE">
        <w:rPr>
          <w:rFonts w:asciiTheme="majorHAnsi" w:eastAsia="Garamond" w:hAnsiTheme="majorHAnsi" w:cs="Garamond"/>
          <w:sz w:val="22"/>
          <w:szCs w:val="22"/>
        </w:rPr>
        <w:t>guide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y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ou in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ting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your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 by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outlining impo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tant typ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info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tion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o in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lude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z w:val="22"/>
          <w:szCs w:val="22"/>
        </w:rPr>
        <w:t>nd tips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doing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o in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pro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 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ive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mann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r.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note this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not in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end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templ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 the fo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mat emp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ed m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y or may not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best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epresent you. 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ting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ith a 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reer Advi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 di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cu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how you mi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ht be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 la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out your own re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ume.</w:t>
      </w:r>
    </w:p>
    <w:p w14:paraId="30AA47F2" w14:textId="77777777" w:rsidR="00B0744F" w:rsidRPr="00BE60DE" w:rsidRDefault="00B0744F">
      <w:pPr>
        <w:spacing w:line="160" w:lineRule="exact"/>
        <w:rPr>
          <w:rFonts w:asciiTheme="majorHAnsi" w:hAnsiTheme="majorHAnsi"/>
          <w:sz w:val="22"/>
          <w:szCs w:val="22"/>
        </w:rPr>
      </w:pPr>
    </w:p>
    <w:p w14:paraId="0F96DBB8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77DC4A" w14:textId="77777777" w:rsidR="00B0744F" w:rsidRPr="00BE60DE" w:rsidRDefault="00642D01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III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   </w:t>
      </w:r>
      <w:r w:rsidRPr="00BE60DE">
        <w:rPr>
          <w:rFonts w:asciiTheme="majorHAnsi" w:eastAsia="Garamond" w:hAnsiTheme="majorHAnsi" w:cs="Garamond"/>
          <w:spacing w:val="9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18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ransfer</w:t>
      </w:r>
      <w:r w:rsidRPr="00BE60DE">
        <w:rPr>
          <w:rFonts w:asciiTheme="majorHAnsi" w:eastAsia="Garamond" w:hAnsiTheme="majorHAnsi" w:cs="Garamond"/>
          <w:b/>
          <w:spacing w:val="-5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 S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il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 &amp; A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ion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2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erbs</w:t>
      </w:r>
      <w:r w:rsidRPr="00BE60DE">
        <w:rPr>
          <w:rFonts w:asciiTheme="majorHAnsi" w:eastAsia="Garamond" w:hAnsiTheme="majorHAnsi" w:cs="Garamond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1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4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e 5</w:t>
      </w:r>
    </w:p>
    <w:p w14:paraId="764AD06E" w14:textId="77777777" w:rsidR="00B0744F" w:rsidRPr="00BE60DE" w:rsidRDefault="00B0744F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2F2B0C17" w14:textId="77777777" w:rsidR="00B0744F" w:rsidRPr="00BE60DE" w:rsidRDefault="00642D01">
      <w:pPr>
        <w:ind w:left="1198" w:right="1781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ran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sf</w:t>
      </w:r>
      <w:r w:rsidRPr="00BE60DE">
        <w:rPr>
          <w:rFonts w:asciiTheme="majorHAnsi" w:eastAsia="Garamond" w:hAnsiTheme="majorHAnsi" w:cs="Garamond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ble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re th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 th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 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 be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ppl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 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riety of indu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nd job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unction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ring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hi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h 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sf</w:t>
      </w:r>
      <w:r w:rsidRPr="00BE60DE">
        <w:rPr>
          <w:rFonts w:asciiTheme="majorHAnsi" w:eastAsia="Garamond" w:hAnsiTheme="majorHAnsi" w:cs="Garamond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ble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 w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o con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ey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emp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ers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 gre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 pla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to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tart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ompo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BE60DE">
        <w:rPr>
          <w:rFonts w:asciiTheme="majorHAnsi" w:eastAsia="Garamond" w:hAnsiTheme="majorHAnsi" w:cs="Garamond"/>
          <w:sz w:val="22"/>
          <w:szCs w:val="22"/>
        </w:rPr>
        <w:t>his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li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 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mpling of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z w:val="22"/>
          <w:szCs w:val="22"/>
        </w:rPr>
        <w:t>e 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of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 might high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ight on your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ddition to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skills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 are 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ic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to your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jor, intend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 indu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y,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or job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unction.</w:t>
      </w:r>
    </w:p>
    <w:p w14:paraId="217B9936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B171B4" w14:textId="77777777" w:rsidR="00B0744F" w:rsidRPr="00BE60DE" w:rsidRDefault="00642D01">
      <w:pPr>
        <w:ind w:left="1198" w:right="1892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mpling of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ction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o in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lud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 on this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>e su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 to 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 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rong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ction v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rbs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 be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ch of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ur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bull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tat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ment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 previ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ew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 the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kill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to be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sz w:val="22"/>
          <w:szCs w:val="22"/>
        </w:rPr>
        <w:t>emp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ified th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ough the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ompli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hment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tat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ment.</w:t>
      </w:r>
    </w:p>
    <w:p w14:paraId="3B63CC00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95EC05" w14:textId="77777777" w:rsidR="00B0744F" w:rsidRPr="00BE60DE" w:rsidRDefault="00B0744F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588C7BB8" w14:textId="77777777" w:rsidR="00B0744F" w:rsidRPr="00BE60DE" w:rsidRDefault="00642D01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3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   </w:t>
      </w:r>
      <w:r w:rsidRPr="00BE60DE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Ch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pacing w:val="-5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al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su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me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..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ag</w:t>
      </w:r>
      <w:r w:rsidRPr="00BE60DE">
        <w:rPr>
          <w:rFonts w:asciiTheme="majorHAnsi" w:eastAsia="Garamond" w:hAnsiTheme="majorHAnsi" w:cs="Garamond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6-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11</w:t>
      </w:r>
    </w:p>
    <w:p w14:paraId="20731E15" w14:textId="77777777" w:rsidR="00B0744F" w:rsidRPr="00BE60DE" w:rsidRDefault="00B0744F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7B55D61B" w14:textId="77777777" w:rsidR="00B0744F" w:rsidRPr="00BE60DE" w:rsidRDefault="00642D01">
      <w:pPr>
        <w:ind w:left="1198" w:right="1727" w:hanging="12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 th</w:t>
      </w:r>
      <w:r w:rsidRPr="00BE60DE">
        <w:rPr>
          <w:rFonts w:asciiTheme="majorHAnsi" w:eastAsia="Garamond" w:hAnsiTheme="majorHAnsi" w:cs="Garamond"/>
          <w:color w:val="2C2C2C"/>
          <w:spacing w:val="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mo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t commonly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ept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d re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ume fo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mat, job titl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nd emplo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ers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re emph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z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ed,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tar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ing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ith</w:t>
      </w:r>
      <w:r w:rsidRPr="00BE60DE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your mo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t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ent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xp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rie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to illu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te a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prog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pacing w:val="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ve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w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k hi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y.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Y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our 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nd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ompli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hments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re described th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ough bull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ted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tat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ments under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ch posi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ion.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his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esume t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pe is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ommend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d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peop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ho h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ve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rec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ntly gradu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ted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ith a 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ch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lor’s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de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ree,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tho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ho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re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ta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ing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within the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er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ld,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nd 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ndid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es with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ew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me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ps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in the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 job hi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y.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his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type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mo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 o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ten prefer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ed by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mployers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be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 is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y to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n, hi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hli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hts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j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b titl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,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mployer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,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nd d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,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nd 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rly t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es 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ndid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’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ki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ls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nd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ompli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hments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to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heir work hi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.</w:t>
      </w:r>
    </w:p>
    <w:p w14:paraId="2703B8C7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D48495" w14:textId="77777777" w:rsidR="00B0744F" w:rsidRPr="00BE60DE" w:rsidRDefault="00B0744F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77EF1D3F" w14:textId="77777777" w:rsidR="00B0744F" w:rsidRPr="00BE60DE" w:rsidRDefault="00642D01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3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       </w:t>
      </w:r>
      <w:r w:rsidRPr="00BE60DE">
        <w:rPr>
          <w:rFonts w:asciiTheme="majorHAnsi" w:eastAsia="Garamond" w:hAnsiTheme="majorHAnsi" w:cs="Garamond"/>
          <w:spacing w:val="15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un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al</w:t>
      </w:r>
      <w:r w:rsidRPr="00BE60DE">
        <w:rPr>
          <w:rFonts w:asciiTheme="majorHAnsi" w:eastAsia="Garamond" w:hAnsiTheme="majorHAnsi" w:cs="Garamond"/>
          <w:b/>
          <w:spacing w:val="68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&amp; Co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 S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..</w:t>
      </w:r>
      <w:r w:rsidRPr="00BE60DE">
        <w:rPr>
          <w:rFonts w:asciiTheme="majorHAnsi" w:eastAsia="Garamond" w:hAnsiTheme="majorHAnsi" w:cs="Garamond"/>
          <w:spacing w:val="-1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4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 1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2-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13</w:t>
      </w:r>
    </w:p>
    <w:p w14:paraId="2B41E0EA" w14:textId="77777777" w:rsidR="00B0744F" w:rsidRPr="00BE60DE" w:rsidRDefault="00B0744F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195E418F" w14:textId="77777777" w:rsidR="00B0744F" w:rsidRPr="00BE60DE" w:rsidRDefault="00642D01">
      <w:pPr>
        <w:ind w:left="1198" w:right="208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his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f</w:t>
      </w:r>
      <w:r w:rsidRPr="00BE60DE">
        <w:rPr>
          <w:rFonts w:asciiTheme="majorHAnsi" w:eastAsia="Garamond" w:hAnsiTheme="majorHAnsi" w:cs="Garamond"/>
          <w:color w:val="2C2C2C"/>
          <w:spacing w:val="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 is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 opt</w:t>
      </w:r>
      <w:r w:rsidRPr="00BE60DE">
        <w:rPr>
          <w:rFonts w:asciiTheme="majorHAnsi" w:eastAsia="Garamond" w:hAnsiTheme="majorHAnsi" w:cs="Garamond"/>
          <w:color w:val="2C2C2C"/>
          <w:spacing w:val="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on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ndid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tes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ho h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ve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c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ed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mplo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ers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f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requ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ntly, h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ve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ps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in the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 emplo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ment hi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y,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or are hoping to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ran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ition to a n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w indu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y or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unrel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ted job function. Function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l re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umes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ble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ca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ndid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 xml:space="preserve">es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 highli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ht t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sf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ble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, pl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color w:val="2C2C2C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mpha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on emplo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ment d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, job titles, and emp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color w:val="2C2C2C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color w:val="2C2C2C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2C2C2C"/>
          <w:sz w:val="22"/>
          <w:szCs w:val="22"/>
        </w:rPr>
        <w:t>.</w:t>
      </w:r>
    </w:p>
    <w:p w14:paraId="5005C88A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EB3BD0" w14:textId="77777777" w:rsidR="00B0744F" w:rsidRPr="00BE60DE" w:rsidRDefault="00B0744F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436260B2" w14:textId="77777777" w:rsidR="00B0744F" w:rsidRPr="00BE60DE" w:rsidRDefault="00642D01">
      <w:pPr>
        <w:ind w:left="118"/>
        <w:rPr>
          <w:rFonts w:asciiTheme="majorHAnsi" w:eastAsia="Garamond" w:hAnsiTheme="majorHAnsi" w:cs="Garamond"/>
          <w:sz w:val="22"/>
          <w:szCs w:val="22"/>
        </w:rPr>
        <w:sectPr w:rsidR="00B0744F" w:rsidRPr="00BE60DE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     </w:t>
      </w:r>
      <w:r w:rsidRPr="00BE60DE">
        <w:rPr>
          <w:rFonts w:asciiTheme="majorHAnsi" w:eastAsia="Garamond" w:hAnsiTheme="majorHAnsi" w:cs="Garamond"/>
          <w:spacing w:val="2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al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C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eer 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er 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me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Re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sou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ce</w:t>
      </w:r>
      <w:r w:rsidRPr="00BE60DE">
        <w:rPr>
          <w:rFonts w:asciiTheme="majorHAnsi" w:eastAsia="Garamond" w:hAnsiTheme="majorHAnsi" w:cs="Garamond"/>
          <w:b/>
          <w:spacing w:val="4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…</w:t>
      </w:r>
      <w:r w:rsidRPr="00BE60DE">
        <w:rPr>
          <w:rFonts w:asciiTheme="majorHAnsi" w:eastAsia="Garamond" w:hAnsiTheme="majorHAnsi" w:cs="Garamond"/>
          <w:sz w:val="22"/>
          <w:szCs w:val="22"/>
        </w:rPr>
        <w:t>………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..</w:t>
      </w:r>
      <w:r w:rsidRPr="00BE60DE">
        <w:rPr>
          <w:rFonts w:asciiTheme="majorHAnsi" w:eastAsia="Garamond" w:hAnsiTheme="majorHAnsi" w:cs="Garamond"/>
          <w:spacing w:val="-1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4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1</w:t>
      </w:r>
      <w:r w:rsidRPr="00BE60DE">
        <w:rPr>
          <w:rFonts w:asciiTheme="majorHAnsi" w:eastAsia="Garamond" w:hAnsiTheme="majorHAnsi" w:cs="Garamond"/>
          <w:sz w:val="22"/>
          <w:szCs w:val="22"/>
        </w:rPr>
        <w:t>4</w:t>
      </w:r>
    </w:p>
    <w:p w14:paraId="3024671B" w14:textId="77777777" w:rsidR="00B0744F" w:rsidRPr="00BE60DE" w:rsidRDefault="00642D01">
      <w:pPr>
        <w:spacing w:before="56"/>
        <w:ind w:left="1128" w:right="1670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lastRenderedPageBreak/>
        <w:t xml:space="preserve">I. </w:t>
      </w:r>
      <w:r w:rsidRPr="00BE60DE">
        <w:rPr>
          <w:rFonts w:asciiTheme="majorHAnsi" w:eastAsia="Garamond" w:hAnsiTheme="majorHAnsi" w:cs="Garamond"/>
          <w:b/>
          <w:spacing w:val="-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me Pu</w:t>
      </w:r>
      <w:r w:rsidRPr="00BE60DE">
        <w:rPr>
          <w:rFonts w:asciiTheme="majorHAnsi" w:eastAsia="Garamond" w:hAnsiTheme="majorHAnsi" w:cs="Garamond"/>
          <w:b/>
          <w:spacing w:val="17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se, 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esi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n, &amp; Mechanics</w:t>
      </w:r>
    </w:p>
    <w:p w14:paraId="7F94337F" w14:textId="77777777" w:rsidR="00B0744F" w:rsidRPr="00BE60DE" w:rsidRDefault="00B0744F">
      <w:pPr>
        <w:spacing w:before="16" w:line="280" w:lineRule="exact"/>
        <w:rPr>
          <w:rFonts w:asciiTheme="majorHAnsi" w:hAnsiTheme="majorHAnsi"/>
          <w:sz w:val="22"/>
          <w:szCs w:val="22"/>
        </w:rPr>
      </w:pPr>
    </w:p>
    <w:p w14:paraId="73889448" w14:textId="77777777" w:rsidR="00B0744F" w:rsidRPr="00BE60DE" w:rsidRDefault="00642D01">
      <w:pPr>
        <w:ind w:left="118" w:right="646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he purpo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 of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esume </w:t>
      </w:r>
      <w:r w:rsidRPr="00BE60DE">
        <w:rPr>
          <w:rFonts w:asciiTheme="majorHAnsi" w:eastAsia="Garamond" w:hAnsiTheme="majorHAnsi" w:cs="Garamond"/>
          <w:spacing w:val="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rket your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 e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plo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ers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by suc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tly 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marizing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our edu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tion,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rien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e,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 ultim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tely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z w:val="22"/>
          <w:szCs w:val="22"/>
        </w:rPr>
        <w:t>imi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g to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onvin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emp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ers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to invite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 to in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ervi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 con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eptu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ur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BE60DE">
        <w:rPr>
          <w:rFonts w:asciiTheme="majorHAnsi" w:eastAsia="Garamond" w:hAnsiTheme="majorHAnsi" w:cs="Garamond"/>
          <w:sz w:val="22"/>
          <w:szCs w:val="22"/>
        </w:rPr>
        <w:t>esume, think of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it as a 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rketing tool, rath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imple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k his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y,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it 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inte</w:t>
      </w:r>
      <w:r w:rsidRPr="00BE60DE">
        <w:rPr>
          <w:rFonts w:asciiTheme="majorHAnsi" w:eastAsia="Garamond" w:hAnsiTheme="majorHAnsi" w:cs="Garamond"/>
          <w:spacing w:val="3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 to 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omo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the 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t 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ndid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te for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the oppor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unity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 hand.</w:t>
      </w:r>
    </w:p>
    <w:p w14:paraId="59AD85D1" w14:textId="77777777" w:rsidR="00B0744F" w:rsidRPr="00BE60DE" w:rsidRDefault="00B0744F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0F37FE9" w14:textId="77777777" w:rsidR="00B0744F" w:rsidRPr="00BE60DE" w:rsidRDefault="00642D01">
      <w:pPr>
        <w:ind w:left="118" w:right="662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esume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ri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ing 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not a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en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re 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no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one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rect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wa</w:t>
      </w:r>
      <w:r w:rsidRPr="00BE60DE">
        <w:rPr>
          <w:rFonts w:asciiTheme="majorHAnsi" w:eastAsia="Garamond" w:hAnsiTheme="majorHAnsi" w:cs="Garamond"/>
          <w:sz w:val="22"/>
          <w:szCs w:val="22"/>
        </w:rPr>
        <w:t>y to fo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mu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te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but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ome b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 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cti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es and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tand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rds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that the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mmend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. St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nd out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rom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rowd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ith high qu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ity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ontent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c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rly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ri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ten,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erro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-f</w:t>
      </w:r>
      <w:r w:rsidRPr="00BE60DE">
        <w:rPr>
          <w:rFonts w:asciiTheme="majorHAnsi" w:eastAsia="Garamond" w:hAnsiTheme="majorHAnsi" w:cs="Garamond"/>
          <w:sz w:val="22"/>
          <w:szCs w:val="22"/>
        </w:rPr>
        <w:t>ree do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ument. 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quen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the info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mation 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om m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 impo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tant to le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 imp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nt with reg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rd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o your 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reer obj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cti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en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ting bull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t poin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im to highl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ght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ompli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hments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that 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sz w:val="22"/>
          <w:szCs w:val="22"/>
        </w:rPr>
        <w:t>emp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ify the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 po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 emplo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ers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kin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</w:p>
    <w:p w14:paraId="487EF771" w14:textId="77777777" w:rsidR="00B0744F" w:rsidRPr="00BE60DE" w:rsidRDefault="00B0744F">
      <w:pPr>
        <w:spacing w:before="8" w:line="260" w:lineRule="exact"/>
        <w:rPr>
          <w:rFonts w:asciiTheme="majorHAnsi" w:hAnsiTheme="majorHAnsi"/>
          <w:sz w:val="22"/>
          <w:szCs w:val="22"/>
        </w:rPr>
      </w:pPr>
    </w:p>
    <w:p w14:paraId="49E7962C" w14:textId="77777777" w:rsidR="00B0744F" w:rsidRPr="00BE60DE" w:rsidRDefault="00642D01">
      <w:pPr>
        <w:ind w:left="838" w:right="1046" w:hanging="360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en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: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ith a f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w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eption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pp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intern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hi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or ent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4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l jobs,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tudents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BE60DE">
        <w:rPr>
          <w:rFonts w:asciiTheme="majorHAnsi" w:eastAsia="Garamond" w:hAnsiTheme="majorHAnsi" w:cs="Garamond"/>
          <w:sz w:val="22"/>
          <w:szCs w:val="22"/>
        </w:rPr>
        <w:t>hould k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ep th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 to 1 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. If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 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ve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dif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ulty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ow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ng do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 your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c</w:t>
      </w:r>
      <w:r w:rsidRPr="00BE60DE">
        <w:rPr>
          <w:rFonts w:asciiTheme="majorHAnsi" w:eastAsia="Garamond" w:hAnsiTheme="majorHAnsi" w:cs="Garamond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emov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ng 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em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nts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that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re not clo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y re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ted to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he oppo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>niti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hi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h you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ppl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ing.</w:t>
      </w:r>
    </w:p>
    <w:p w14:paraId="5478F3F2" w14:textId="77777777" w:rsidR="00B0744F" w:rsidRPr="00BE60DE" w:rsidRDefault="00B0744F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F335C36" w14:textId="77777777" w:rsidR="00B0744F" w:rsidRPr="00BE60DE" w:rsidRDefault="00642D01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gi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s: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ke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your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lly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ra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ti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Use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ome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hite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ce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 al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the re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der’s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eye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</w:p>
    <w:p w14:paraId="30656088" w14:textId="77777777" w:rsidR="00B0744F" w:rsidRPr="00BE60DE" w:rsidRDefault="00642D01">
      <w:pPr>
        <w:spacing w:before="1"/>
        <w:ind w:left="83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z w:val="22"/>
          <w:szCs w:val="22"/>
        </w:rPr>
        <w:t>Using .5 in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h to 1.5 in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margins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ommend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d.</w:t>
      </w:r>
    </w:p>
    <w:p w14:paraId="3C34FDE0" w14:textId="77777777" w:rsidR="00B0744F" w:rsidRPr="00BE60DE" w:rsidRDefault="00B0744F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57FC4441" w14:textId="77777777" w:rsidR="00B0744F" w:rsidRPr="00BE60DE" w:rsidRDefault="00642D01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t: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Use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ont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y to re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d. 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imes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ew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oman, Arial,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ourier New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good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ho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. A</w:t>
      </w:r>
    </w:p>
    <w:p w14:paraId="03D34F34" w14:textId="77777777" w:rsidR="00B0744F" w:rsidRPr="00BE60DE" w:rsidRDefault="00642D01">
      <w:pPr>
        <w:spacing w:before="1"/>
        <w:ind w:left="83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z w:val="22"/>
          <w:szCs w:val="22"/>
        </w:rPr>
        <w:t>10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12 point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ont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BE60DE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comm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nded.</w:t>
      </w:r>
    </w:p>
    <w:p w14:paraId="5C922C58" w14:textId="77777777" w:rsidR="00B0744F" w:rsidRPr="00BE60DE" w:rsidRDefault="00B0744F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6EBC1D7C" w14:textId="77777777" w:rsidR="00B0744F" w:rsidRPr="00BE60DE" w:rsidRDefault="00642D01">
      <w:pPr>
        <w:ind w:left="838" w:right="635" w:hanging="360"/>
        <w:jc w:val="both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Co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si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cy: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Ke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p the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matting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tent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ughout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xa</w:t>
      </w:r>
      <w:r w:rsidRPr="00BE60DE">
        <w:rPr>
          <w:rFonts w:asciiTheme="majorHAnsi" w:eastAsia="Garamond" w:hAnsiTheme="majorHAnsi" w:cs="Garamond"/>
          <w:sz w:val="22"/>
          <w:szCs w:val="22"/>
        </w:rPr>
        <w:t>mple,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if you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choose to bold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job title, 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ke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bold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ry job title.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o, 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ke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 th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 all of your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bull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E60DE">
        <w:rPr>
          <w:rFonts w:asciiTheme="majorHAnsi" w:eastAsia="Garamond" w:hAnsiTheme="majorHAnsi" w:cs="Garamond"/>
          <w:sz w:val="22"/>
          <w:szCs w:val="22"/>
        </w:rPr>
        <w:t>poin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tion he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 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tc. line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up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tly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n the 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</w:p>
    <w:p w14:paraId="41C3FF01" w14:textId="77777777" w:rsidR="00B0744F" w:rsidRPr="00BE60DE" w:rsidRDefault="00B0744F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171AA501" w14:textId="77777777" w:rsidR="00B0744F" w:rsidRPr="00BE60DE" w:rsidRDefault="00642D01">
      <w:pPr>
        <w:ind w:left="838" w:right="859" w:hanging="360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ccu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acy: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ll oth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job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rch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teria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 mu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 be 10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0</w:t>
      </w:r>
      <w:r w:rsidRPr="00BE60DE">
        <w:rPr>
          <w:rFonts w:asciiTheme="majorHAnsi" w:eastAsia="Garamond" w:hAnsiTheme="majorHAnsi" w:cs="Garamond"/>
          <w:sz w:val="22"/>
          <w:szCs w:val="22"/>
        </w:rPr>
        <w:t>%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BE60DE">
        <w:rPr>
          <w:rFonts w:asciiTheme="majorHAnsi" w:eastAsia="Garamond" w:hAnsiTheme="majorHAnsi" w:cs="Garamond"/>
          <w:sz w:val="22"/>
          <w:szCs w:val="22"/>
        </w:rPr>
        <w:t>ree.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>e su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to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ully re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d th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ough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esume,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c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rammar,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ll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ng,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 pun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tuation. It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good id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 h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ve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</w:p>
    <w:p w14:paraId="7438D075" w14:textId="77777777" w:rsidR="00B0744F" w:rsidRPr="00BE60DE" w:rsidRDefault="00642D01">
      <w:pPr>
        <w:spacing w:line="260" w:lineRule="exact"/>
        <w:ind w:left="83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position w:val="1"/>
          <w:sz w:val="22"/>
          <w:szCs w:val="22"/>
        </w:rPr>
        <w:t>2</w:t>
      </w:r>
      <w:r w:rsidRPr="00BE60DE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position w:val="1"/>
          <w:sz w:val="22"/>
          <w:szCs w:val="22"/>
        </w:rPr>
        <w:t>3 p</w:t>
      </w:r>
      <w:r w:rsidRPr="00BE60DE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position w:val="1"/>
          <w:sz w:val="22"/>
          <w:szCs w:val="22"/>
        </w:rPr>
        <w:t>ople</w:t>
      </w:r>
      <w:r w:rsidRPr="00BE60DE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position w:val="1"/>
          <w:sz w:val="22"/>
          <w:szCs w:val="22"/>
        </w:rPr>
        <w:t>proo</w:t>
      </w:r>
      <w:r w:rsidRPr="00BE60DE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position w:val="1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position w:val="1"/>
          <w:sz w:val="22"/>
          <w:szCs w:val="22"/>
        </w:rPr>
        <w:t>d it as</w:t>
      </w:r>
      <w:r w:rsidRPr="00BE60DE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position w:val="1"/>
          <w:sz w:val="22"/>
          <w:szCs w:val="22"/>
        </w:rPr>
        <w:t>l.</w:t>
      </w:r>
    </w:p>
    <w:p w14:paraId="42A20214" w14:textId="77777777" w:rsidR="00B0744F" w:rsidRPr="00BE60DE" w:rsidRDefault="00B0744F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5C36908E" w14:textId="77777777" w:rsidR="00B0744F" w:rsidRPr="00BE60DE" w:rsidRDefault="00642D01">
      <w:pPr>
        <w:ind w:left="838" w:right="710" w:hanging="300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Be 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cco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plish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ien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ate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mployers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hire</w:t>
      </w:r>
      <w:r w:rsidRPr="00BE60DE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you for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our 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nd w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nt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 re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d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bout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imes wh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 you h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ve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sf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ully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utili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z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ed the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they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re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ing. Describe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ch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em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383839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, rather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 lis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ing dutie</w:t>
      </w:r>
      <w:r w:rsidRPr="00BE60DE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, qu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nti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y out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omes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r po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ibl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,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nd be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 to hi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hli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ht your p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cy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in both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hni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l (indu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y or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job function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-s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) and t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sf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ble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kil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.</w:t>
      </w:r>
    </w:p>
    <w:p w14:paraId="345488E1" w14:textId="77777777" w:rsidR="00B0744F" w:rsidRPr="00BE60DE" w:rsidRDefault="00B0744F">
      <w:pPr>
        <w:spacing w:before="8" w:line="260" w:lineRule="exact"/>
        <w:rPr>
          <w:rFonts w:asciiTheme="majorHAnsi" w:hAnsiTheme="majorHAnsi"/>
          <w:sz w:val="22"/>
          <w:szCs w:val="22"/>
        </w:rPr>
      </w:pPr>
    </w:p>
    <w:p w14:paraId="2A13EBCB" w14:textId="77777777" w:rsidR="00B0744F" w:rsidRPr="00BE60DE" w:rsidRDefault="00642D01">
      <w:pPr>
        <w:ind w:left="838" w:right="742" w:hanging="360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Use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A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ct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bs: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St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en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then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our bullet points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by b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ginning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ch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ith an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ction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erb that p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the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kill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to be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mplified in 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 a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compli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hment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tat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ment.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his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llo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potenti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l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mployer to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ly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n your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esume for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t he or 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he is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kin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.</w:t>
      </w:r>
    </w:p>
    <w:p w14:paraId="59498C3B" w14:textId="77777777" w:rsidR="00B0744F" w:rsidRPr="00BE60DE" w:rsidRDefault="00B0744F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595AA31" w14:textId="77777777" w:rsidR="00B0744F" w:rsidRPr="00BE60DE" w:rsidRDefault="00642D01">
      <w:pPr>
        <w:ind w:left="838" w:right="636" w:hanging="360"/>
        <w:jc w:val="both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ake it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Clear and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Be Succinc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limin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te the pronoun “I” at the b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ginni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g of 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ch bu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 point</w:t>
      </w:r>
      <w:r w:rsidRPr="00BE60DE">
        <w:rPr>
          <w:rFonts w:asciiTheme="majorHAnsi" w:eastAsia="Garamond" w:hAnsiTheme="majorHAnsi" w:cs="Garamond"/>
          <w:color w:val="383839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this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is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umed.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void int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oductory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nd w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up ph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es su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h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“My duti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lud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d...”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nd “My res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ibilities were…”</w:t>
      </w:r>
    </w:p>
    <w:p w14:paraId="09AF162F" w14:textId="77777777" w:rsidR="00B0744F" w:rsidRPr="00BE60DE" w:rsidRDefault="00B0744F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1CF2D0A2" w14:textId="77777777" w:rsidR="00B0744F" w:rsidRPr="00BE60DE" w:rsidRDefault="00642D01">
      <w:pPr>
        <w:ind w:left="47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383839"/>
          <w:sz w:val="22"/>
          <w:szCs w:val="22"/>
        </w:rPr>
        <w:t>Ove</w:t>
      </w:r>
      <w:r w:rsidRPr="00BE60DE">
        <w:rPr>
          <w:rFonts w:asciiTheme="majorHAnsi" w:eastAsia="Garamond" w:hAnsiTheme="majorHAnsi" w:cs="Garamond"/>
          <w:b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383839"/>
          <w:sz w:val="22"/>
          <w:szCs w:val="22"/>
        </w:rPr>
        <w:t xml:space="preserve">all </w:t>
      </w:r>
      <w:r w:rsidRPr="00BE60DE">
        <w:rPr>
          <w:rFonts w:asciiTheme="majorHAnsi" w:eastAsia="Garamond" w:hAnsiTheme="majorHAnsi" w:cs="Garamond"/>
          <w:b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38383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383839"/>
          <w:spacing w:val="-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383839"/>
          <w:sz w:val="22"/>
          <w:szCs w:val="22"/>
        </w:rPr>
        <w:t xml:space="preserve">earance: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k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our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nd others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if your document is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y to re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d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nd p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ion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l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looking.</w:t>
      </w:r>
    </w:p>
    <w:p w14:paraId="2A3A9C3D" w14:textId="77777777" w:rsidR="00B0744F" w:rsidRPr="00BE60DE" w:rsidRDefault="00642D01">
      <w:pPr>
        <w:spacing w:before="2"/>
        <w:ind w:left="838" w:right="723"/>
        <w:rPr>
          <w:rFonts w:asciiTheme="majorHAnsi" w:eastAsia="Garamond" w:hAnsiTheme="majorHAnsi" w:cs="Garamond"/>
          <w:sz w:val="22"/>
          <w:szCs w:val="22"/>
        </w:rPr>
        <w:sectPr w:rsidR="00B0744F" w:rsidRPr="00BE60DE">
          <w:pgSz w:w="12240" w:h="15840"/>
          <w:pgMar w:top="720" w:right="120" w:bottom="280" w:left="660" w:header="0" w:footer="435" w:gutter="0"/>
          <w:cols w:space="720"/>
        </w:sectPr>
      </w:pP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Al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o,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id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t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he 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ge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rui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er may s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n 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our </w:t>
      </w:r>
      <w:r w:rsidRPr="00BE60DE">
        <w:rPr>
          <w:rFonts w:asciiTheme="majorHAnsi" w:eastAsia="Garamond" w:hAnsiTheme="majorHAnsi" w:cs="Garamond"/>
          <w:color w:val="383839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esume for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30 se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or le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ke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e th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 your mo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 impo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tant inf</w:t>
      </w:r>
      <w:r w:rsidRPr="00BE60DE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color w:val="383839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pacing w:val="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 xml:space="preserve">on 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tands ou</w:t>
      </w:r>
      <w:r w:rsidRPr="00BE60DE">
        <w:rPr>
          <w:rFonts w:asciiTheme="majorHAnsi" w:eastAsia="Garamond" w:hAnsiTheme="majorHAnsi" w:cs="Garamond"/>
          <w:color w:val="383839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color w:val="383839"/>
          <w:sz w:val="22"/>
          <w:szCs w:val="22"/>
        </w:rPr>
        <w:t>.</w:t>
      </w:r>
    </w:p>
    <w:p w14:paraId="25888B48" w14:textId="77777777" w:rsidR="00B0744F" w:rsidRPr="00BE60DE" w:rsidRDefault="00642D01">
      <w:pPr>
        <w:spacing w:before="52"/>
        <w:ind w:left="1546" w:right="1651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lastRenderedPageBreak/>
        <w:t xml:space="preserve">II. </w:t>
      </w:r>
      <w:r w:rsidRPr="00BE60DE">
        <w:rPr>
          <w:rFonts w:asciiTheme="majorHAnsi" w:eastAsia="Garamond" w:hAnsiTheme="majorHAnsi" w:cs="Garamond"/>
          <w:b/>
          <w:spacing w:val="7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ey 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lem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nts 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spacing w:val="7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 Success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ul </w:t>
      </w:r>
      <w:r w:rsidRPr="00BE60DE">
        <w:rPr>
          <w:rFonts w:asciiTheme="majorHAnsi" w:eastAsia="Garamond" w:hAnsiTheme="majorHAnsi" w:cs="Garamond"/>
          <w:b/>
          <w:spacing w:val="-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me</w:t>
      </w:r>
    </w:p>
    <w:p w14:paraId="025408B3" w14:textId="77777777" w:rsidR="00B0744F" w:rsidRPr="00BE60DE" w:rsidRDefault="00B0744F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6CDE6FB3" w14:textId="77777777" w:rsidR="00B0744F" w:rsidRPr="00BE60DE" w:rsidRDefault="00642D01">
      <w:pPr>
        <w:ind w:left="4245" w:right="4346"/>
        <w:jc w:val="center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color w:val="333333"/>
          <w:spacing w:val="1"/>
          <w:sz w:val="22"/>
          <w:szCs w:val="22"/>
        </w:rPr>
        <w:t>Y</w:t>
      </w:r>
      <w:r w:rsidRPr="00BE60DE">
        <w:rPr>
          <w:rFonts w:asciiTheme="majorHAnsi" w:hAnsiTheme="majorHAnsi"/>
          <w:b/>
          <w:color w:val="333333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b/>
          <w:color w:val="333333"/>
          <w:sz w:val="22"/>
          <w:szCs w:val="22"/>
        </w:rPr>
        <w:t>ur F</w:t>
      </w:r>
      <w:r w:rsidRPr="00BE60DE">
        <w:rPr>
          <w:rFonts w:asciiTheme="majorHAnsi" w:hAnsiTheme="majorHAnsi"/>
          <w:b/>
          <w:color w:val="333333"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color w:val="333333"/>
          <w:sz w:val="22"/>
          <w:szCs w:val="22"/>
        </w:rPr>
        <w:t>r</w:t>
      </w:r>
      <w:r w:rsidRPr="00BE60DE">
        <w:rPr>
          <w:rFonts w:asciiTheme="majorHAnsi" w:hAnsiTheme="majorHAnsi"/>
          <w:b/>
          <w:color w:val="333333"/>
          <w:spacing w:val="-3"/>
          <w:sz w:val="22"/>
          <w:szCs w:val="22"/>
        </w:rPr>
        <w:t>s</w:t>
      </w:r>
      <w:r w:rsidRPr="00BE60DE">
        <w:rPr>
          <w:rFonts w:asciiTheme="majorHAnsi" w:hAnsiTheme="majorHAnsi"/>
          <w:b/>
          <w:color w:val="333333"/>
          <w:sz w:val="22"/>
          <w:szCs w:val="22"/>
        </w:rPr>
        <w:t>t</w:t>
      </w:r>
      <w:r w:rsidRPr="00BE60DE">
        <w:rPr>
          <w:rFonts w:asciiTheme="majorHAnsi" w:hAnsiTheme="majorHAnsi"/>
          <w:b/>
          <w:color w:val="333333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color w:val="333333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b/>
          <w:color w:val="333333"/>
          <w:sz w:val="22"/>
          <w:szCs w:val="22"/>
        </w:rPr>
        <w:t>nd</w:t>
      </w:r>
      <w:r w:rsidRPr="00BE60DE">
        <w:rPr>
          <w:rFonts w:asciiTheme="majorHAnsi" w:hAnsiTheme="majorHAnsi"/>
          <w:b/>
          <w:color w:val="333333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color w:val="333333"/>
          <w:spacing w:val="-4"/>
          <w:sz w:val="22"/>
          <w:szCs w:val="22"/>
        </w:rPr>
        <w:t>L</w:t>
      </w:r>
      <w:r w:rsidRPr="00BE60DE">
        <w:rPr>
          <w:rFonts w:asciiTheme="majorHAnsi" w:hAnsiTheme="majorHAnsi"/>
          <w:b/>
          <w:color w:val="333333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b/>
          <w:color w:val="333333"/>
          <w:sz w:val="22"/>
          <w:szCs w:val="22"/>
        </w:rPr>
        <w:t>st</w:t>
      </w:r>
      <w:r w:rsidRPr="00BE60DE">
        <w:rPr>
          <w:rFonts w:asciiTheme="majorHAnsi" w:hAnsiTheme="majorHAnsi"/>
          <w:b/>
          <w:color w:val="333333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color w:val="333333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color w:val="333333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b/>
          <w:color w:val="333333"/>
          <w:sz w:val="22"/>
          <w:szCs w:val="22"/>
        </w:rPr>
        <w:t>me</w:t>
      </w:r>
    </w:p>
    <w:p w14:paraId="2C701A78" w14:textId="77777777" w:rsidR="00B0744F" w:rsidRPr="00BE60DE" w:rsidRDefault="00642D01">
      <w:pPr>
        <w:spacing w:before="21" w:line="260" w:lineRule="exact"/>
        <w:ind w:left="2433" w:right="2534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position w:val="-1"/>
          <w:sz w:val="22"/>
          <w:szCs w:val="22"/>
        </w:rPr>
        <w:t>♦</w:t>
      </w:r>
      <w:r w:rsidRPr="00BE60DE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Phone nu</w:t>
      </w:r>
      <w:r w:rsidRPr="00BE60DE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BE60DE">
        <w:rPr>
          <w:rFonts w:asciiTheme="majorHAnsi" w:hAnsiTheme="majorHAnsi"/>
          <w:position w:val="-1"/>
          <w:sz w:val="22"/>
          <w:szCs w:val="22"/>
        </w:rPr>
        <w:t>ber</w:t>
      </w:r>
      <w:r w:rsidRPr="00BE60DE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position w:val="-1"/>
          <w:sz w:val="22"/>
          <w:szCs w:val="22"/>
        </w:rPr>
        <w:t>♦</w:t>
      </w:r>
      <w:r w:rsidRPr="00BE60DE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BE60DE">
        <w:rPr>
          <w:rFonts w:asciiTheme="majorHAnsi" w:hAnsiTheme="majorHAnsi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position w:val="-1"/>
          <w:sz w:val="22"/>
          <w:szCs w:val="22"/>
        </w:rPr>
        <w:t>dd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position w:val="-1"/>
          <w:sz w:val="22"/>
          <w:szCs w:val="22"/>
        </w:rPr>
        <w:t>♦</w:t>
      </w:r>
      <w:r w:rsidRPr="00BE60DE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tr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position w:val="-1"/>
          <w:sz w:val="22"/>
          <w:szCs w:val="22"/>
        </w:rPr>
        <w:t>et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ad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position w:val="-1"/>
          <w:sz w:val="22"/>
          <w:szCs w:val="22"/>
        </w:rPr>
        <w:t xml:space="preserve">s </w:t>
      </w:r>
      <w:r w:rsidRPr="00BE60DE">
        <w:rPr>
          <w:rFonts w:asciiTheme="majorHAnsi" w:eastAsia="Arial" w:hAnsiTheme="majorHAnsi" w:cs="Arial"/>
          <w:position w:val="-1"/>
          <w:sz w:val="22"/>
          <w:szCs w:val="22"/>
        </w:rPr>
        <w:t>♦</w:t>
      </w:r>
      <w:r w:rsidRPr="00BE60DE">
        <w:rPr>
          <w:rFonts w:asciiTheme="majorHAnsi" w:eastAsia="Arial" w:hAnsiTheme="majorHAnsi" w:cs="Arial"/>
          <w:spacing w:val="-6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Ci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y</w:t>
      </w:r>
      <w:r w:rsidRPr="00BE60DE">
        <w:rPr>
          <w:rFonts w:asciiTheme="majorHAnsi" w:hAnsiTheme="majorHAnsi"/>
          <w:position w:val="-1"/>
          <w:sz w:val="22"/>
          <w:szCs w:val="22"/>
        </w:rPr>
        <w:t>, s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position w:val="-1"/>
          <w:sz w:val="22"/>
          <w:szCs w:val="22"/>
        </w:rPr>
        <w:t>e &amp;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z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p co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BE60DE">
        <w:rPr>
          <w:rFonts w:asciiTheme="majorHAnsi" w:hAnsiTheme="majorHAnsi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position w:val="-1"/>
          <w:sz w:val="22"/>
          <w:szCs w:val="22"/>
        </w:rPr>
        <w:t>♦</w:t>
      </w:r>
    </w:p>
    <w:p w14:paraId="63B4427C" w14:textId="77777777" w:rsidR="00B0744F" w:rsidRPr="00BE60DE" w:rsidRDefault="00B0744F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15678789" w14:textId="77777777" w:rsidR="00B0744F" w:rsidRPr="00BE60DE" w:rsidRDefault="00642D01">
      <w:pPr>
        <w:spacing w:before="32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24004B19">
          <v:group id="_x0000_s1083" style="position:absolute;left:0;text-align:left;margin-left:25.3pt;margin-top:1.05pt;width:566.5pt;height:0;z-index:-1532;mso-position-horizontal-relative:page" coordorigin="506,21" coordsize="11330,0">
            <v:shape id="_x0000_s1084" style="position:absolute;left:506;top:21;width:11330;height:0" coordorigin="506,21" coordsize="11330,0" path="m506,21r11330,e" filled="f" strokeweight=".15578mm">
              <v:path arrowok="t"/>
            </v:shape>
            <w10:wrap anchorx="page"/>
          </v:group>
        </w:pic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b/>
          <w:sz w:val="22"/>
          <w:szCs w:val="22"/>
        </w:rPr>
        <w:t>J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ECT</w:t>
      </w:r>
      <w:r w:rsidRPr="00BE60DE">
        <w:rPr>
          <w:rFonts w:asciiTheme="majorHAnsi" w:hAnsiTheme="majorHAnsi"/>
          <w:b/>
          <w:sz w:val="22"/>
          <w:szCs w:val="22"/>
        </w:rPr>
        <w:t>IVE</w:t>
      </w:r>
    </w:p>
    <w:p w14:paraId="3FC7493E" w14:textId="77777777" w:rsidR="00B0744F" w:rsidRPr="00BE60DE" w:rsidRDefault="00642D01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 a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ri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na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 po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it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 ob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n. </w:t>
      </w:r>
      <w:r w:rsidRPr="00BE60DE">
        <w:rPr>
          <w:rFonts w:asciiTheme="majorHAnsi" w:hAnsiTheme="majorHAnsi"/>
          <w:spacing w:val="-3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ou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so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ude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sp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7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ea</w:t>
      </w:r>
    </w:p>
    <w:p w14:paraId="5B51AB62" w14:textId="77777777" w:rsidR="00B0744F" w:rsidRPr="00BE60DE" w:rsidRDefault="00642D01">
      <w:pPr>
        <w:spacing w:before="5" w:line="240" w:lineRule="exact"/>
        <w:ind w:left="106" w:right="7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3A4DD5F9">
          <v:group id="_x0000_s1081" style="position:absolute;left:0;text-align:left;margin-left:25.3pt;margin-top:37.8pt;width:566.5pt;height:0;z-index:-1531;mso-position-horizontal-relative:page" coordorigin="506,756" coordsize="11330,0">
            <v:shape id="_x0000_s1082" style="position:absolute;left:506;top:756;width:11330;height:0" coordorigin="506,756" coordsize="11330,0" path="m506,756r11330,e" filled="f" strokeweight=".24536mm">
              <v:path arrowok="t"/>
            </v:shape>
            <w10:wrap anchorx="page"/>
          </v:group>
        </w:pic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il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 ex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ou 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ri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pan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.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cou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d be 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itt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su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w w:val="44"/>
          <w:sz w:val="22"/>
          <w:szCs w:val="22"/>
        </w:rPr>
        <w:t>―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eer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w w:val="159"/>
          <w:sz w:val="22"/>
          <w:szCs w:val="22"/>
        </w:rPr>
        <w:t>‖</w:t>
      </w:r>
      <w:r w:rsidRPr="00BE60DE">
        <w:rPr>
          <w:rFonts w:asciiTheme="majorHAnsi" w:hAnsiTheme="majorHAnsi"/>
          <w:sz w:val="22"/>
          <w:szCs w:val="22"/>
        </w:rPr>
        <w:t xml:space="preserve"> or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w w:val="64"/>
          <w:sz w:val="22"/>
          <w:szCs w:val="22"/>
        </w:rPr>
        <w:t>―</w:t>
      </w:r>
      <w:r w:rsidRPr="00BE60DE">
        <w:rPr>
          <w:rFonts w:asciiTheme="majorHAnsi" w:hAnsiTheme="majorHAnsi"/>
          <w:spacing w:val="-2"/>
          <w:w w:val="64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Q</w:t>
      </w:r>
      <w:r w:rsidRPr="00BE60DE">
        <w:rPr>
          <w:rFonts w:asciiTheme="majorHAnsi" w:hAnsiTheme="majorHAnsi"/>
          <w:sz w:val="22"/>
          <w:szCs w:val="22"/>
        </w:rPr>
        <w:t>ua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ns‖</w:t>
      </w:r>
      <w:r w:rsidRPr="00BE60DE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on.</w:t>
      </w:r>
    </w:p>
    <w:p w14:paraId="6728C2F7" w14:textId="77777777" w:rsidR="00B0744F" w:rsidRPr="00BE60DE" w:rsidRDefault="00B0744F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21CC5AF2" w14:textId="77777777" w:rsidR="00B0744F" w:rsidRPr="00BE60DE" w:rsidRDefault="00642D01">
      <w:pPr>
        <w:spacing w:before="32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EDUCAT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N</w:t>
      </w:r>
    </w:p>
    <w:p w14:paraId="37C9A7E4" w14:textId="77777777" w:rsidR="00B0744F" w:rsidRPr="00BE60DE" w:rsidRDefault="00642D01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Ins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u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b/>
          <w:sz w:val="22"/>
          <w:szCs w:val="22"/>
        </w:rPr>
        <w:t>on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 S</w:t>
      </w:r>
      <w:r w:rsidRPr="00BE60DE">
        <w:rPr>
          <w:rFonts w:asciiTheme="majorHAnsi" w:hAnsiTheme="majorHAnsi"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</w:t>
      </w:r>
      <w:r w:rsidRPr="00BE60DE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(</w:t>
      </w:r>
      <w:r w:rsidRPr="00BE60DE">
        <w:rPr>
          <w:rFonts w:asciiTheme="majorHAnsi" w:hAnsiTheme="majorHAnsi"/>
          <w:sz w:val="22"/>
          <w:szCs w:val="22"/>
        </w:rPr>
        <w:t>Ex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d)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adu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r</w:t>
      </w:r>
    </w:p>
    <w:p w14:paraId="4E3AB596" w14:textId="77777777" w:rsidR="00B0744F" w:rsidRPr="00BE60DE" w:rsidRDefault="00642D01">
      <w:pPr>
        <w:spacing w:before="1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out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 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(</w:t>
      </w:r>
      <w:r w:rsidRPr="00BE60DE">
        <w:rPr>
          <w:rFonts w:asciiTheme="majorHAnsi" w:hAnsiTheme="majorHAnsi"/>
          <w:sz w:val="22"/>
          <w:szCs w:val="22"/>
        </w:rPr>
        <w:t>exp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d)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ee;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so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Con</w:t>
      </w:r>
      <w:r w:rsidRPr="00BE60DE">
        <w:rPr>
          <w:rFonts w:asciiTheme="majorHAnsi" w:hAnsiTheme="majorHAnsi"/>
          <w:spacing w:val="-3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ons</w:t>
      </w:r>
    </w:p>
    <w:p w14:paraId="3D551A94" w14:textId="77777777" w:rsidR="00B0744F" w:rsidRPr="00BE60DE" w:rsidRDefault="00642D01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: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4.0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z w:val="22"/>
          <w:szCs w:val="22"/>
        </w:rPr>
        <w:t>4</w:t>
      </w:r>
      <w:r w:rsidRPr="00BE60DE">
        <w:rPr>
          <w:rFonts w:asciiTheme="majorHAnsi" w:hAnsiTheme="majorHAnsi"/>
          <w:spacing w:val="-2"/>
          <w:sz w:val="22"/>
          <w:szCs w:val="22"/>
        </w:rPr>
        <w:t>.</w:t>
      </w:r>
      <w:r w:rsidRPr="00BE60DE">
        <w:rPr>
          <w:rFonts w:asciiTheme="majorHAnsi" w:hAnsiTheme="majorHAnsi"/>
          <w:sz w:val="22"/>
          <w:szCs w:val="22"/>
        </w:rPr>
        <w:t xml:space="preserve">0 </w:t>
      </w:r>
      <w:r w:rsidRPr="00BE60DE">
        <w:rPr>
          <w:rFonts w:asciiTheme="majorHAnsi" w:hAnsiTheme="majorHAnsi"/>
          <w:spacing w:val="-2"/>
          <w:sz w:val="22"/>
          <w:szCs w:val="22"/>
        </w:rPr>
        <w:t>(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eco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ended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ou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G</w:t>
      </w:r>
      <w:r w:rsidRPr="00BE60DE">
        <w:rPr>
          <w:rFonts w:asciiTheme="majorHAnsi" w:hAnsiTheme="majorHAnsi"/>
          <w:sz w:val="22"/>
          <w:szCs w:val="22"/>
        </w:rPr>
        <w:t>PA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 3.0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)</w:t>
      </w:r>
    </w:p>
    <w:p w14:paraId="04E96680" w14:textId="77777777" w:rsidR="00B0744F" w:rsidRPr="00BE60DE" w:rsidRDefault="00642D01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57168DC5">
          <v:group id="_x0000_s1079" style="position:absolute;left:0;text-align:left;margin-left:25.3pt;margin-top:25.1pt;width:566.5pt;height:0;z-index:-1530;mso-position-horizontal-relative:page" coordorigin="506,502" coordsize="11330,0">
            <v:shape id="_x0000_s1080" style="position:absolute;left:506;top:502;width:11330;height:0" coordorigin="506,502" coordsize="11330,0" path="m506,502r11330,e" filled="f" strokeweight=".15578mm">
              <v:path arrowok="t"/>
            </v:shape>
            <w10:wrap anchorx="page"/>
          </v:group>
        </w:pic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position w:val="-1"/>
          <w:sz w:val="22"/>
          <w:szCs w:val="22"/>
        </w:rPr>
        <w:t>her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pos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BE60DE">
        <w:rPr>
          <w:rFonts w:asciiTheme="majorHAnsi" w:hAnsiTheme="majorHAnsi"/>
          <w:position w:val="-1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BE60DE">
        <w:rPr>
          <w:rFonts w:asciiTheme="majorHAnsi" w:hAnsiTheme="majorHAnsi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BE60DE">
        <w:rPr>
          <w:rFonts w:asciiTheme="majorHAnsi" w:hAnsiTheme="majorHAnsi"/>
          <w:position w:val="-1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BE60DE">
        <w:rPr>
          <w:rFonts w:asciiTheme="majorHAnsi" w:hAnsiTheme="majorHAnsi"/>
          <w:position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position w:val="-1"/>
          <w:sz w:val="22"/>
          <w:szCs w:val="22"/>
        </w:rPr>
        <w:t>de:</w:t>
      </w:r>
      <w:r w:rsidRPr="00BE60DE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 xml:space="preserve">Study 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b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oad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expe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BE60DE">
        <w:rPr>
          <w:rFonts w:asciiTheme="majorHAnsi" w:hAnsiTheme="majorHAnsi"/>
          <w:position w:val="-1"/>
          <w:sz w:val="22"/>
          <w:szCs w:val="22"/>
        </w:rPr>
        <w:t>ces,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vant Co</w:t>
      </w:r>
      <w:r w:rsidRPr="00BE60DE">
        <w:rPr>
          <w:rFonts w:asciiTheme="majorHAnsi" w:hAnsiTheme="majorHAnsi"/>
          <w:b/>
          <w:spacing w:val="-3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w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or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k</w:t>
      </w:r>
      <w:r w:rsidRPr="00BE60DE">
        <w:rPr>
          <w:rFonts w:asciiTheme="majorHAnsi" w:hAnsiTheme="majorHAnsi"/>
          <w:position w:val="-1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or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ca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d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m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 xml:space="preserve">c </w:t>
      </w:r>
      <w:r w:rsidRPr="00BE60DE">
        <w:rPr>
          <w:rFonts w:asciiTheme="majorHAnsi" w:hAnsiTheme="majorHAnsi"/>
          <w:b/>
          <w:spacing w:val="-3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w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ards and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H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on</w:t>
      </w:r>
      <w:r w:rsidRPr="00BE60DE">
        <w:rPr>
          <w:rFonts w:asciiTheme="majorHAnsi" w:hAnsiTheme="majorHAnsi"/>
          <w:b/>
          <w:spacing w:val="-3"/>
          <w:position w:val="-1"/>
          <w:sz w:val="22"/>
          <w:szCs w:val="22"/>
        </w:rPr>
        <w:t>o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2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position w:val="-1"/>
          <w:sz w:val="22"/>
          <w:szCs w:val="22"/>
        </w:rPr>
        <w:t>.</w:t>
      </w:r>
    </w:p>
    <w:p w14:paraId="090E01F6" w14:textId="77777777" w:rsidR="00B0744F" w:rsidRPr="00BE60DE" w:rsidRDefault="00B0744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96DFC73" w14:textId="77777777" w:rsidR="00B0744F" w:rsidRPr="00BE60DE" w:rsidRDefault="00642D01">
      <w:pPr>
        <w:spacing w:before="32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TEC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IC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SK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LL</w:t>
      </w:r>
      <w:r w:rsidRPr="00BE60DE">
        <w:rPr>
          <w:rFonts w:asciiTheme="majorHAnsi" w:hAnsiTheme="majorHAnsi"/>
          <w:b/>
          <w:sz w:val="22"/>
          <w:szCs w:val="22"/>
        </w:rPr>
        <w:t>S</w:t>
      </w:r>
    </w:p>
    <w:p w14:paraId="0B7ACFED" w14:textId="77777777" w:rsidR="00B0744F" w:rsidRPr="00BE60DE" w:rsidRDefault="00642D01">
      <w:pPr>
        <w:spacing w:before="1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>es</w:t>
      </w:r>
    </w:p>
    <w:p w14:paraId="01876C3A" w14:textId="77777777" w:rsidR="00B0744F" w:rsidRPr="00BE60DE" w:rsidRDefault="00642D01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b/>
          <w:sz w:val="22"/>
          <w:szCs w:val="22"/>
        </w:rPr>
        <w:t>ang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ages</w:t>
      </w:r>
    </w:p>
    <w:p w14:paraId="434F983B" w14:textId="77777777" w:rsidR="00B0744F" w:rsidRPr="00BE60DE" w:rsidRDefault="00642D01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f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>e</w:t>
      </w:r>
    </w:p>
    <w:p w14:paraId="5F8FDAE3" w14:textId="77777777" w:rsidR="00B0744F" w:rsidRPr="00BE60DE" w:rsidRDefault="00642D01">
      <w:pPr>
        <w:spacing w:before="1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abas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s</w:t>
      </w:r>
    </w:p>
    <w:p w14:paraId="2CCD1866" w14:textId="77777777" w:rsidR="00B0744F" w:rsidRPr="00BE60DE" w:rsidRDefault="00642D01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17499004">
          <v:group id="_x0000_s1077" style="position:absolute;left:0;text-align:left;margin-left:25.3pt;margin-top:24.85pt;width:555.45pt;height:0;z-index:-1529;mso-position-horizontal-relative:page" coordorigin="506,497" coordsize="11109,0">
            <v:shape id="_x0000_s1078" style="position:absolute;left:506;top:497;width:11109;height:0" coordorigin="506,497" coordsize="11109,0" path="m506,497r11110,e" filled="f" strokeweight=".15578mm">
              <v:path arrowok="t"/>
            </v:shape>
            <w10:wrap anchorx="page"/>
          </v:group>
        </w:pict>
      </w:r>
      <w:r w:rsidRPr="00BE60DE">
        <w:rPr>
          <w:rFonts w:asciiTheme="majorHAnsi" w:eastAsia="Segoe MDL2 Assets" w:hAnsiTheme="majorHAnsi" w:cs="Segoe MDL2 Assets"/>
          <w:w w:val="45"/>
          <w:position w:val="-1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H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ar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w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e</w:t>
      </w:r>
    </w:p>
    <w:p w14:paraId="532DC40A" w14:textId="77777777" w:rsidR="00B0744F" w:rsidRPr="00BE60DE" w:rsidRDefault="00B0744F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1DC69C4F" w14:textId="77777777" w:rsidR="00B0744F" w:rsidRPr="00BE60DE" w:rsidRDefault="00642D01">
      <w:pPr>
        <w:spacing w:before="36" w:line="240" w:lineRule="exact"/>
        <w:ind w:left="106" w:right="10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EX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z w:val="22"/>
          <w:szCs w:val="22"/>
        </w:rPr>
        <w:t>IE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NCE</w:t>
      </w:r>
      <w:r w:rsidRPr="00BE60DE">
        <w:rPr>
          <w:rFonts w:asciiTheme="majorHAnsi" w:hAnsiTheme="majorHAnsi"/>
          <w:b/>
          <w:sz w:val="22"/>
          <w:szCs w:val="22"/>
        </w:rPr>
        <w:t xml:space="preserve">,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RELE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V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AN</w:t>
      </w:r>
      <w:r w:rsidRPr="00BE60DE">
        <w:rPr>
          <w:rFonts w:asciiTheme="majorHAnsi" w:hAnsiTheme="majorHAnsi"/>
          <w:b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EX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z w:val="22"/>
          <w:szCs w:val="22"/>
        </w:rPr>
        <w:t>IE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NCE</w:t>
      </w:r>
      <w:r w:rsidRPr="00BE60DE">
        <w:rPr>
          <w:rFonts w:asciiTheme="majorHAnsi" w:hAnsiTheme="majorHAnsi"/>
          <w:b/>
          <w:sz w:val="22"/>
          <w:szCs w:val="22"/>
        </w:rPr>
        <w:t>, IN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TERN</w:t>
      </w:r>
      <w:r w:rsidRPr="00BE60DE">
        <w:rPr>
          <w:rFonts w:asciiTheme="majorHAnsi" w:hAnsiTheme="majorHAnsi"/>
          <w:b/>
          <w:sz w:val="22"/>
          <w:szCs w:val="22"/>
        </w:rPr>
        <w:t>SH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X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z w:val="22"/>
          <w:szCs w:val="22"/>
        </w:rPr>
        <w:t>IE</w:t>
      </w:r>
      <w:r w:rsidRPr="00BE60DE">
        <w:rPr>
          <w:rFonts w:asciiTheme="majorHAnsi" w:hAnsiTheme="majorHAnsi"/>
          <w:b/>
          <w:spacing w:val="-4"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[</w:t>
      </w:r>
      <w:r w:rsidRPr="00BE60DE">
        <w:rPr>
          <w:rFonts w:asciiTheme="majorHAnsi" w:hAnsiTheme="majorHAnsi"/>
          <w:sz w:val="22"/>
          <w:szCs w:val="22"/>
        </w:rPr>
        <w:t>pos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b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ri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 hea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 xml:space="preserve">s] 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2"/>
          <w:sz w:val="22"/>
          <w:szCs w:val="22"/>
        </w:rPr>
        <w:t>Y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our 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J</w:t>
      </w:r>
      <w:r w:rsidRPr="00BE60DE">
        <w:rPr>
          <w:rFonts w:asciiTheme="majorHAnsi" w:hAnsiTheme="majorHAnsi"/>
          <w:b/>
          <w:i/>
          <w:sz w:val="22"/>
          <w:szCs w:val="22"/>
        </w:rPr>
        <w:t>ob T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–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 St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</w:t>
      </w:r>
      <w:r w:rsidRPr="00BE60DE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ear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r</w:t>
      </w:r>
    </w:p>
    <w:p w14:paraId="67675305" w14:textId="77777777" w:rsidR="00B0744F" w:rsidRPr="00BE60DE" w:rsidRDefault="00642D01">
      <w:pPr>
        <w:spacing w:before="2"/>
        <w:ind w:left="272" w:right="312" w:hanging="16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po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ead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 one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xa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 of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tti</w:t>
      </w:r>
      <w:r w:rsidRPr="00BE60DE">
        <w:rPr>
          <w:rFonts w:asciiTheme="majorHAnsi" w:hAnsiTheme="majorHAnsi"/>
          <w:spacing w:val="-2"/>
          <w:sz w:val="22"/>
          <w:szCs w:val="22"/>
        </w:rPr>
        <w:t>ng</w:t>
      </w:r>
      <w:r w:rsidRPr="00BE60DE">
        <w:rPr>
          <w:rFonts w:asciiTheme="majorHAnsi" w:hAnsiTheme="majorHAnsi"/>
          <w:sz w:val="22"/>
          <w:szCs w:val="22"/>
        </w:rPr>
        <w:t xml:space="preserve">. 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 u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nes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rr</w:t>
      </w:r>
      <w:r w:rsidRPr="00BE60DE">
        <w:rPr>
          <w:rFonts w:asciiTheme="majorHAnsi" w:hAnsiTheme="majorHAnsi"/>
          <w:spacing w:val="-2"/>
          <w:sz w:val="22"/>
          <w:szCs w:val="22"/>
        </w:rPr>
        <w:t>ang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 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of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 Or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ob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Loca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D</w:t>
      </w:r>
      <w:r w:rsidRPr="00BE60DE">
        <w:rPr>
          <w:rFonts w:asciiTheme="majorHAnsi" w:hAnsiTheme="majorHAnsi"/>
          <w:spacing w:val="-3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pha</w:t>
      </w:r>
      <w:r w:rsidRPr="00BE60DE">
        <w:rPr>
          <w:rFonts w:asciiTheme="majorHAnsi" w:hAnsiTheme="majorHAnsi"/>
          <w:spacing w:val="1"/>
          <w:sz w:val="22"/>
          <w:szCs w:val="22"/>
        </w:rPr>
        <w:t>si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he 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ost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po</w:t>
      </w:r>
      <w:r w:rsidRPr="00BE60DE">
        <w:rPr>
          <w:rFonts w:asciiTheme="majorHAnsi" w:hAnsiTheme="majorHAnsi"/>
          <w:spacing w:val="1"/>
          <w:sz w:val="22"/>
          <w:szCs w:val="22"/>
        </w:rPr>
        <w:t>rt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s.</w:t>
      </w:r>
    </w:p>
    <w:p w14:paraId="01E8DC3C" w14:textId="77777777" w:rsidR="00B0744F" w:rsidRPr="00BE60DE" w:rsidRDefault="00642D01">
      <w:pPr>
        <w:spacing w:before="4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can b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—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, b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be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con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5D558F1C" w14:textId="77777777" w:rsidR="00B0744F" w:rsidRPr="00BE60DE" w:rsidRDefault="00642D01">
      <w:pPr>
        <w:spacing w:before="7"/>
        <w:ind w:left="272" w:right="433" w:hanging="16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de b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cco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s, w</w:t>
      </w:r>
      <w:r w:rsidRPr="00BE60DE">
        <w:rPr>
          <w:rFonts w:asciiTheme="majorHAnsi" w:hAnsiTheme="majorHAnsi"/>
          <w:spacing w:val="-3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ch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 exa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ha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us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 s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ill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ee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ng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3660108C" w14:textId="77777777" w:rsidR="00B0744F" w:rsidRPr="00BE60DE" w:rsidRDefault="00642D01">
      <w:pPr>
        <w:spacing w:before="4"/>
        <w:ind w:left="272" w:right="313" w:hanging="16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St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 a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5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b,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ll</w:t>
      </w:r>
      <w:r w:rsidRPr="00BE60DE">
        <w:rPr>
          <w:rFonts w:asciiTheme="majorHAnsi" w:hAnsiTheme="majorHAnsi"/>
          <w:sz w:val="22"/>
          <w:szCs w:val="22"/>
        </w:rPr>
        <w:t>ow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wi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 e</w:t>
      </w:r>
      <w:r w:rsidRPr="00BE60DE">
        <w:rPr>
          <w:rFonts w:asciiTheme="majorHAnsi" w:hAnsiTheme="majorHAnsi"/>
          <w:spacing w:val="-2"/>
          <w:sz w:val="22"/>
          <w:szCs w:val="22"/>
        </w:rPr>
        <w:t>x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hat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ou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do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, de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be how </w:t>
      </w:r>
      <w:r w:rsidRPr="00BE60DE">
        <w:rPr>
          <w:rFonts w:asciiTheme="majorHAnsi" w:hAnsiTheme="majorHAnsi"/>
          <w:spacing w:val="-3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ou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and, w</w:t>
      </w:r>
      <w:r w:rsidRPr="00BE60DE">
        <w:rPr>
          <w:rFonts w:asciiTheme="majorHAnsi" w:hAnsiTheme="majorHAnsi"/>
          <w:spacing w:val="-3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en pos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b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e,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de any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ou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BE60DE">
        <w:rPr>
          <w:rFonts w:asciiTheme="majorHAnsi" w:hAnsiTheme="majorHAnsi"/>
          <w:sz w:val="22"/>
          <w:szCs w:val="22"/>
        </w:rPr>
        <w:t>hat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ac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ed. R</w:t>
      </w:r>
      <w:r w:rsidRPr="00BE60DE">
        <w:rPr>
          <w:rFonts w:asciiTheme="majorHAnsi" w:hAnsiTheme="majorHAnsi"/>
          <w:spacing w:val="-3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be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, 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ou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con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fi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 one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or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il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 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by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ay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 exa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ha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 u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1E67A081" w14:textId="77777777" w:rsidR="00B0744F" w:rsidRPr="00BE60DE" w:rsidRDefault="00642D01">
      <w:pPr>
        <w:spacing w:before="5"/>
        <w:ind w:left="272" w:right="400" w:hanging="16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ons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qu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 h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p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c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ec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 bu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5"/>
          <w:sz w:val="22"/>
          <w:szCs w:val="22"/>
        </w:rPr>
        <w:t>s</w:t>
      </w:r>
      <w:r w:rsidRPr="00BE60DE">
        <w:rPr>
          <w:rFonts w:asciiTheme="majorHAnsi" w:hAnsiTheme="majorHAnsi"/>
          <w:i/>
          <w:sz w:val="22"/>
          <w:szCs w:val="22"/>
        </w:rPr>
        <w:t>: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What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BE60DE">
        <w:rPr>
          <w:rFonts w:asciiTheme="majorHAnsi" w:hAnsiTheme="majorHAnsi"/>
          <w:sz w:val="22"/>
          <w:szCs w:val="22"/>
        </w:rPr>
        <w:t>as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 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? What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co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s?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ow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h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he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on?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Wh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no</w:t>
      </w:r>
      <w:r w:rsidRPr="00BE60DE">
        <w:rPr>
          <w:rFonts w:asciiTheme="majorHAnsi" w:hAnsiTheme="majorHAnsi"/>
          <w:spacing w:val="-1"/>
          <w:sz w:val="22"/>
          <w:szCs w:val="22"/>
        </w:rPr>
        <w:t>wl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 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en</w:t>
      </w:r>
      <w:r w:rsidRPr="00BE60DE">
        <w:rPr>
          <w:rFonts w:asciiTheme="majorHAnsi" w:hAnsiTheme="majorHAnsi"/>
          <w:spacing w:val="-2"/>
          <w:sz w:val="22"/>
          <w:szCs w:val="22"/>
        </w:rPr>
        <w:t>ha</w:t>
      </w:r>
      <w:r w:rsidRPr="00BE60DE">
        <w:rPr>
          <w:rFonts w:asciiTheme="majorHAnsi" w:hAnsiTheme="majorHAnsi"/>
          <w:sz w:val="22"/>
          <w:szCs w:val="22"/>
        </w:rPr>
        <w:t>nce? How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 xml:space="preserve">es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x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ns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oy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oa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?</w:t>
      </w:r>
    </w:p>
    <w:p w14:paraId="08853FF2" w14:textId="77777777" w:rsidR="00B0744F" w:rsidRPr="00BE60DE" w:rsidRDefault="00B0744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7AF2DA89" w14:textId="77777777" w:rsidR="00B0744F" w:rsidRPr="00BE60DE" w:rsidRDefault="00642D01">
      <w:pPr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2"/>
          <w:sz w:val="22"/>
          <w:szCs w:val="22"/>
        </w:rPr>
        <w:t>Y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our 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J</w:t>
      </w:r>
      <w:r w:rsidRPr="00BE60DE">
        <w:rPr>
          <w:rFonts w:asciiTheme="majorHAnsi" w:hAnsiTheme="majorHAnsi"/>
          <w:b/>
          <w:i/>
          <w:sz w:val="22"/>
          <w:szCs w:val="22"/>
        </w:rPr>
        <w:t>ob T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–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z w:val="22"/>
          <w:szCs w:val="22"/>
        </w:rPr>
        <w:t>St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                                                                             </w:t>
      </w:r>
      <w:r w:rsidRPr="00BE60DE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ear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r</w:t>
      </w:r>
    </w:p>
    <w:p w14:paraId="51B6BFBE" w14:textId="77777777" w:rsidR="00B0744F" w:rsidRPr="00BE60DE" w:rsidRDefault="00642D01">
      <w:pPr>
        <w:spacing w:before="5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ll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ho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be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(</w:t>
      </w:r>
      <w:r w:rsidRPr="00BE60DE">
        <w:rPr>
          <w:rFonts w:asciiTheme="majorHAnsi" w:hAnsiTheme="majorHAnsi"/>
          <w:sz w:val="22"/>
          <w:szCs w:val="22"/>
        </w:rPr>
        <w:t>pa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e)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u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 c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pu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ua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on.</w:t>
      </w:r>
    </w:p>
    <w:p w14:paraId="6AE6AD2B" w14:textId="77777777" w:rsidR="00B0744F" w:rsidRPr="00BE60DE" w:rsidRDefault="00642D01">
      <w:pPr>
        <w:spacing w:before="7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pe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 by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q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eque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 popu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n, and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pact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k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hene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po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e.</w:t>
      </w:r>
    </w:p>
    <w:p w14:paraId="2E8E3FF6" w14:textId="77777777" w:rsidR="00B0744F" w:rsidRPr="00BE60DE" w:rsidRDefault="00642D01">
      <w:pPr>
        <w:spacing w:before="5"/>
        <w:ind w:left="272" w:right="386" w:hanging="16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7C26ADEF">
          <v:group id="_x0000_s1075" style="position:absolute;left:0;text-align:left;margin-left:25.3pt;margin-top:39.85pt;width:566.5pt;height:0;z-index:-1528;mso-position-horizontal-relative:page" coordorigin="506,797" coordsize="11330,0">
            <v:shape id="_x0000_s1076" style="position:absolute;left:506;top:797;width:11330;height:0" coordorigin="506,797" coordsize="11330,0" path="m506,797r11330,e" filled="f" strokeweight=".15578mm">
              <v:path arrowok="t"/>
            </v:shape>
            <w10:wrap anchorx="page"/>
          </v:group>
        </w:pict>
      </w: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ad 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 n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xt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hea</w:t>
      </w:r>
      <w:r w:rsidRPr="00BE60DE">
        <w:rPr>
          <w:rFonts w:asciiTheme="majorHAnsi" w:hAnsiTheme="majorHAnsi"/>
          <w:spacing w:val="-2"/>
          <w:sz w:val="22"/>
          <w:szCs w:val="22"/>
        </w:rPr>
        <w:t>vy</w:t>
      </w:r>
      <w:r w:rsidRPr="00BE60DE">
        <w:rPr>
          <w:rFonts w:asciiTheme="majorHAnsi" w:hAnsiTheme="majorHAnsi"/>
          <w:sz w:val="22"/>
          <w:szCs w:val="22"/>
        </w:rPr>
        <w:t xml:space="preserve">.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d us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s,</w:t>
      </w:r>
      <w:r w:rsidRPr="00BE60DE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lti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oo b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or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BE60DE">
        <w:rPr>
          <w:rFonts w:asciiTheme="majorHAnsi" w:hAnsiTheme="majorHAnsi"/>
          <w:sz w:val="22"/>
          <w:szCs w:val="22"/>
        </w:rPr>
        <w:t xml:space="preserve">oo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. M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n, b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be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2238853A" w14:textId="77777777" w:rsidR="00B0744F" w:rsidRPr="00BE60DE" w:rsidRDefault="00B0744F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6D5BD922" w14:textId="77777777" w:rsidR="00B0744F" w:rsidRPr="00BE60DE" w:rsidRDefault="00642D01">
      <w:pPr>
        <w:spacing w:before="37" w:line="240" w:lineRule="exact"/>
        <w:ind w:left="106" w:right="48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ADD</w:t>
      </w:r>
      <w:r w:rsidRPr="00BE60DE">
        <w:rPr>
          <w:rFonts w:asciiTheme="majorHAnsi" w:hAnsiTheme="majorHAnsi"/>
          <w:b/>
          <w:sz w:val="22"/>
          <w:szCs w:val="22"/>
        </w:rPr>
        <w:t>ITI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NA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EX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ENCE</w:t>
      </w:r>
      <w:r w:rsidRPr="00BE60DE">
        <w:rPr>
          <w:rFonts w:asciiTheme="majorHAnsi" w:hAnsiTheme="majorHAnsi"/>
          <w:b/>
          <w:sz w:val="22"/>
          <w:szCs w:val="22"/>
        </w:rPr>
        <w:t xml:space="preserve">,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LEAD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>SH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 xml:space="preserve">P, 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 xml:space="preserve">S,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ACT</w:t>
      </w:r>
      <w:r w:rsidRPr="00BE60DE">
        <w:rPr>
          <w:rFonts w:asciiTheme="majorHAnsi" w:hAnsiTheme="majorHAnsi"/>
          <w:b/>
          <w:sz w:val="22"/>
          <w:szCs w:val="22"/>
        </w:rPr>
        <w:t>IVI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IE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,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MM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UN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Y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ERV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 xml:space="preserve">,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LUNTEER</w:t>
      </w:r>
      <w:r w:rsidRPr="00BE60DE">
        <w:rPr>
          <w:rFonts w:asciiTheme="majorHAnsi" w:hAnsiTheme="majorHAnsi"/>
          <w:b/>
          <w:sz w:val="22"/>
          <w:szCs w:val="22"/>
        </w:rPr>
        <w:t xml:space="preserve">, 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RO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F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NA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DEVELO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>ME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[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b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 hea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s]</w:t>
      </w:r>
    </w:p>
    <w:p w14:paraId="77A5F019" w14:textId="77777777" w:rsidR="00B0744F" w:rsidRPr="00BE60DE" w:rsidRDefault="00642D01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2"/>
          <w:sz w:val="22"/>
          <w:szCs w:val="22"/>
        </w:rPr>
        <w:t>Y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our 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J</w:t>
      </w:r>
      <w:r w:rsidRPr="00BE60DE">
        <w:rPr>
          <w:rFonts w:asciiTheme="majorHAnsi" w:hAnsiTheme="majorHAnsi"/>
          <w:b/>
          <w:i/>
          <w:sz w:val="22"/>
          <w:szCs w:val="22"/>
        </w:rPr>
        <w:t>ob T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–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 St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</w:t>
      </w:r>
      <w:r w:rsidRPr="00BE60DE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ear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r</w:t>
      </w:r>
    </w:p>
    <w:p w14:paraId="33F8EDF0" w14:textId="77777777" w:rsidR="00B0744F" w:rsidRPr="00BE60DE" w:rsidRDefault="00642D01">
      <w:pPr>
        <w:spacing w:before="5"/>
        <w:ind w:left="272" w:right="273" w:hanging="16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lti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 ex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 o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ou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 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pha</w:t>
      </w:r>
      <w:r w:rsidRPr="00BE60DE">
        <w:rPr>
          <w:rFonts w:asciiTheme="majorHAnsi" w:hAnsiTheme="majorHAnsi"/>
          <w:spacing w:val="1"/>
          <w:sz w:val="22"/>
          <w:szCs w:val="22"/>
        </w:rPr>
        <w:t>si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(</w:t>
      </w:r>
      <w:r w:rsidRPr="00BE60DE">
        <w:rPr>
          <w:rFonts w:asciiTheme="majorHAnsi" w:hAnsiTheme="majorHAnsi"/>
          <w:sz w:val="22"/>
          <w:szCs w:val="22"/>
        </w:rPr>
        <w:t>by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p)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ost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8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nt expe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ce. E</w:t>
      </w:r>
      <w:r w:rsidRPr="00BE60DE">
        <w:rPr>
          <w:rFonts w:asciiTheme="majorHAnsi" w:hAnsiTheme="majorHAnsi"/>
          <w:spacing w:val="-3"/>
          <w:sz w:val="22"/>
          <w:szCs w:val="22"/>
        </w:rPr>
        <w:t>x</w:t>
      </w:r>
      <w:r w:rsidRPr="00BE60DE">
        <w:rPr>
          <w:rFonts w:asciiTheme="majorHAnsi" w:hAnsiTheme="majorHAnsi"/>
          <w:sz w:val="22"/>
          <w:szCs w:val="22"/>
        </w:rPr>
        <w:t>pe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ces </w:t>
      </w:r>
      <w:r w:rsidRPr="00BE60DE">
        <w:rPr>
          <w:rFonts w:asciiTheme="majorHAnsi" w:hAnsiTheme="majorHAnsi"/>
          <w:spacing w:val="-3"/>
          <w:sz w:val="22"/>
          <w:szCs w:val="22"/>
        </w:rPr>
        <w:t>w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sho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d be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 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6FCCD797" w14:textId="77777777" w:rsidR="00B0744F" w:rsidRPr="00BE60DE" w:rsidRDefault="00642D01">
      <w:pPr>
        <w:spacing w:before="4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Pos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s w</w:t>
      </w:r>
      <w:r w:rsidRPr="00BE60DE">
        <w:rPr>
          <w:rFonts w:asciiTheme="majorHAnsi" w:hAnsiTheme="majorHAnsi"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 sho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d be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ous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exp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ence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s, but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not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BE60DE">
        <w:rPr>
          <w:rFonts w:asciiTheme="majorHAnsi" w:hAnsiTheme="majorHAnsi"/>
          <w:sz w:val="22"/>
          <w:szCs w:val="22"/>
        </w:rPr>
        <w:t>nc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de bu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7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2077C008" w14:textId="77777777" w:rsidR="00B0744F" w:rsidRPr="00BE60DE" w:rsidRDefault="00642D01">
      <w:pPr>
        <w:spacing w:before="5"/>
        <w:ind w:left="279" w:right="850" w:hanging="173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 an add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ex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on,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ou 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 xml:space="preserve">an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nc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ude w</w:t>
      </w:r>
      <w:r w:rsidRPr="00BE60DE">
        <w:rPr>
          <w:rFonts w:asciiTheme="majorHAnsi" w:hAnsiTheme="majorHAnsi"/>
          <w:spacing w:val="-3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k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expe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not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be d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tl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 xml:space="preserve">b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 app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o, b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dd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by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exe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lif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 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 work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ry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2D0EB645" w14:textId="77777777" w:rsidR="00B0744F" w:rsidRPr="00BE60DE" w:rsidRDefault="00642D01">
      <w:pPr>
        <w:spacing w:before="4"/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pha</w:t>
      </w:r>
      <w:r w:rsidRPr="00BE60DE">
        <w:rPr>
          <w:rFonts w:asciiTheme="majorHAnsi" w:hAnsiTheme="majorHAnsi"/>
          <w:spacing w:val="1"/>
          <w:sz w:val="22"/>
          <w:szCs w:val="22"/>
        </w:rPr>
        <w:t>si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tr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il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hose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at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an be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ak</w:t>
      </w:r>
      <w:r w:rsidRPr="00BE60DE">
        <w:rPr>
          <w:rFonts w:asciiTheme="majorHAnsi" w:hAnsiTheme="majorHAnsi"/>
          <w:sz w:val="22"/>
          <w:szCs w:val="22"/>
        </w:rPr>
        <w:t xml:space="preserve">en </w:t>
      </w:r>
      <w:r w:rsidRPr="00BE60DE">
        <w:rPr>
          <w:rFonts w:asciiTheme="majorHAnsi" w:hAnsiTheme="majorHAnsi"/>
          <w:spacing w:val="1"/>
          <w:sz w:val="22"/>
          <w:szCs w:val="22"/>
        </w:rPr>
        <w:t>fr</w:t>
      </w:r>
      <w:r w:rsidRPr="00BE60DE">
        <w:rPr>
          <w:rFonts w:asciiTheme="majorHAnsi" w:hAnsiTheme="majorHAnsi"/>
          <w:sz w:val="22"/>
          <w:szCs w:val="22"/>
        </w:rPr>
        <w:t>om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one exp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ence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 app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e.</w:t>
      </w:r>
    </w:p>
    <w:p w14:paraId="287333DC" w14:textId="77777777" w:rsidR="00B0744F" w:rsidRPr="00BE60DE" w:rsidRDefault="00B0744F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66993AA3" w14:textId="77777777" w:rsidR="00B0744F" w:rsidRPr="00BE60DE" w:rsidRDefault="00642D01">
      <w:pPr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2"/>
          <w:sz w:val="22"/>
          <w:szCs w:val="22"/>
        </w:rPr>
        <w:t>Y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our 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(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.g. M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b/>
          <w:i/>
          <w:sz w:val="22"/>
          <w:szCs w:val="22"/>
        </w:rPr>
        <w:t>b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r, Pa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b/>
          <w:i/>
          <w:sz w:val="22"/>
          <w:szCs w:val="22"/>
        </w:rPr>
        <w:t>ant,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b/>
          <w:i/>
          <w:sz w:val="22"/>
          <w:szCs w:val="22"/>
        </w:rPr>
        <w:t>onore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,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or P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z w:val="22"/>
          <w:szCs w:val="22"/>
        </w:rPr>
        <w:t>)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–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 St</w:t>
      </w:r>
      <w:r w:rsidRPr="00BE60DE">
        <w:rPr>
          <w:rFonts w:asciiTheme="majorHAnsi" w:hAnsiTheme="majorHAnsi"/>
          <w:spacing w:val="1"/>
          <w:sz w:val="22"/>
          <w:szCs w:val="22"/>
        </w:rPr>
        <w:t>at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ear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r</w:t>
      </w:r>
    </w:p>
    <w:p w14:paraId="1F6B7681" w14:textId="77777777" w:rsidR="00B0744F" w:rsidRPr="00BE60DE" w:rsidRDefault="00642D01">
      <w:pPr>
        <w:spacing w:before="5"/>
        <w:ind w:left="279" w:right="171" w:hanging="173"/>
        <w:rPr>
          <w:rFonts w:asciiTheme="majorHAnsi" w:hAnsiTheme="majorHAnsi"/>
          <w:sz w:val="22"/>
          <w:szCs w:val="22"/>
        </w:rPr>
        <w:sectPr w:rsidR="00B0744F" w:rsidRPr="00BE60DE">
          <w:pgSz w:w="12240" w:h="15840"/>
          <w:pgMar w:top="360" w:right="120" w:bottom="0" w:left="400" w:header="0" w:footer="435" w:gutter="0"/>
          <w:cols w:space="720"/>
        </w:sectPr>
      </w:pPr>
      <w:r w:rsidRPr="00BE60DE">
        <w:rPr>
          <w:rFonts w:asciiTheme="majorHAnsi" w:eastAsia="Segoe MDL2 Assets" w:hAnsiTheme="majorHAnsi" w:cs="Segoe MDL2 Assets"/>
          <w:w w:val="46"/>
          <w:sz w:val="22"/>
          <w:szCs w:val="22"/>
        </w:rPr>
        <w:lastRenderedPageBreak/>
        <w:t></w:t>
      </w:r>
      <w:r w:rsidRPr="00BE60DE">
        <w:rPr>
          <w:rFonts w:asciiTheme="majorHAnsi" w:eastAsia="Segoe MDL2 Assets" w:hAnsiTheme="majorHAnsi" w:cs="Segoe MDL2 Assets"/>
          <w:spacing w:val="25"/>
          <w:w w:val="4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can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so be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oppo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ha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xpe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s a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ho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ec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ed, co</w:t>
      </w:r>
      <w:r w:rsidRPr="00BE60DE">
        <w:rPr>
          <w:rFonts w:asciiTheme="majorHAnsi" w:hAnsiTheme="majorHAnsi"/>
          <w:spacing w:val="-4"/>
          <w:sz w:val="22"/>
          <w:szCs w:val="22"/>
        </w:rPr>
        <w:t>mm</w:t>
      </w:r>
      <w:r w:rsidRPr="00BE60DE">
        <w:rPr>
          <w:rFonts w:asciiTheme="majorHAnsi" w:hAnsiTheme="majorHAnsi"/>
          <w:sz w:val="22"/>
          <w:szCs w:val="22"/>
        </w:rPr>
        <w:t>un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, 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op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be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ons. As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ll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d,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w w:val="44"/>
          <w:sz w:val="22"/>
          <w:szCs w:val="22"/>
        </w:rPr>
        <w:t>―</w:t>
      </w:r>
      <w:r w:rsidRPr="00BE60DE">
        <w:rPr>
          <w:rFonts w:asciiTheme="majorHAnsi" w:hAnsiTheme="majorHAnsi"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ob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tl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w w:val="159"/>
          <w:sz w:val="22"/>
          <w:szCs w:val="22"/>
        </w:rPr>
        <w:t>‖</w:t>
      </w:r>
      <w:r w:rsidRPr="00BE60DE">
        <w:rPr>
          <w:rFonts w:asciiTheme="majorHAnsi" w:hAnsiTheme="majorHAnsi"/>
          <w:sz w:val="22"/>
          <w:szCs w:val="22"/>
        </w:rPr>
        <w:t xml:space="preserve"> w</w:t>
      </w:r>
      <w:r w:rsidRPr="00BE60DE">
        <w:rPr>
          <w:rFonts w:asciiTheme="majorHAnsi" w:hAnsiTheme="majorHAnsi"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ou p</w:t>
      </w:r>
      <w:r w:rsidRPr="00BE60DE">
        <w:rPr>
          <w:rFonts w:asciiTheme="majorHAnsi" w:hAnsiTheme="majorHAnsi"/>
          <w:spacing w:val="6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ed.</w:t>
      </w:r>
    </w:p>
    <w:p w14:paraId="78ADECEE" w14:textId="77777777" w:rsidR="00B0744F" w:rsidRPr="00BE60DE" w:rsidRDefault="00642D01">
      <w:pPr>
        <w:spacing w:before="47"/>
        <w:ind w:left="1556" w:right="209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lastRenderedPageBreak/>
        <w:t>II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. </w:t>
      </w:r>
      <w:r w:rsidRPr="00BE60DE">
        <w:rPr>
          <w:rFonts w:asciiTheme="majorHAnsi" w:eastAsia="Garamond" w:hAnsiTheme="majorHAnsi" w:cs="Garamond"/>
          <w:b/>
          <w:spacing w:val="-25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rans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er</w:t>
      </w:r>
      <w:r w:rsidRPr="00BE60DE">
        <w:rPr>
          <w:rFonts w:asciiTheme="majorHAnsi" w:eastAsia="Garamond" w:hAnsiTheme="majorHAnsi" w:cs="Garamond"/>
          <w:b/>
          <w:spacing w:val="-8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ble Sk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lls &amp; 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ction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39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erbs</w:t>
      </w:r>
    </w:p>
    <w:p w14:paraId="43675DE6" w14:textId="77777777" w:rsidR="00B0744F" w:rsidRPr="00BE60DE" w:rsidRDefault="00642D01">
      <w:pPr>
        <w:spacing w:before="44"/>
        <w:ind w:left="4176" w:right="4717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RABL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 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KI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6F8A08B5" w14:textId="77777777" w:rsidR="00B0744F" w:rsidRPr="00BE60DE" w:rsidRDefault="00642D01">
      <w:pPr>
        <w:ind w:left="139" w:right="721" w:hanging="11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Tr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ble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ls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th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that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 be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ppli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 in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multi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le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E60DE">
        <w:rPr>
          <w:rFonts w:asciiTheme="majorHAnsi" w:eastAsia="Garamond" w:hAnsiTheme="majorHAnsi" w:cs="Garamond"/>
          <w:sz w:val="22"/>
          <w:szCs w:val="22"/>
        </w:rPr>
        <w:t>set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ings.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po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ng them,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 add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ti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n to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6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that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fic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 yo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int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fi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ld, by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ovid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mpl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 h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ve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cce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fully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them in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bull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t-</w:t>
      </w:r>
    </w:p>
    <w:p w14:paraId="1D7D04E3" w14:textId="77777777" w:rsidR="00B0744F" w:rsidRPr="00BE60DE" w:rsidRDefault="00642D01">
      <w:pPr>
        <w:spacing w:line="240" w:lineRule="exact"/>
        <w:ind w:left="158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acc</w:t>
      </w:r>
      <w:r w:rsidRPr="00BE60DE">
        <w:rPr>
          <w:rFonts w:asciiTheme="majorHAnsi" w:eastAsia="Garamond" w:hAnsiTheme="majorHAnsi" w:cs="Garamond"/>
          <w:sz w:val="22"/>
          <w:szCs w:val="22"/>
        </w:rPr>
        <w:t>ompli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hme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tat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. S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me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mpl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ble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lude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he fol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ing:</w:t>
      </w:r>
    </w:p>
    <w:p w14:paraId="60313920" w14:textId="77777777" w:rsidR="00B0744F" w:rsidRPr="00BE60DE" w:rsidRDefault="00B0744F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4"/>
        <w:gridCol w:w="3032"/>
        <w:gridCol w:w="4574"/>
      </w:tblGrid>
      <w:tr w:rsidR="00B0744F" w:rsidRPr="00BE60DE" w14:paraId="16CF09A5" w14:textId="77777777">
        <w:trPr>
          <w:trHeight w:hRule="exact" w:val="2429"/>
        </w:trPr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</w:tcPr>
          <w:p w14:paraId="5B697776" w14:textId="77777777" w:rsidR="00B0744F" w:rsidRPr="00BE60DE" w:rsidRDefault="00642D01">
            <w:pPr>
              <w:spacing w:before="90"/>
              <w:ind w:left="1335" w:right="913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E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R</w:t>
            </w: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 xml:space="preserve">CAL 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B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k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ke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p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ass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f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y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lec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mp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mpu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t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mi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Filing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r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iz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Re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co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r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d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</w:t>
            </w:r>
          </w:p>
          <w:p w14:paraId="7818C6DA" w14:textId="77777777" w:rsidR="00B0744F" w:rsidRPr="00BE60DE" w:rsidRDefault="00642D01">
            <w:pPr>
              <w:spacing w:line="200" w:lineRule="exact"/>
              <w:ind w:left="1335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E60DE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Wo</w:t>
            </w:r>
            <w:r w:rsidRPr="00BE60DE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rd</w:t>
            </w:r>
            <w:r w:rsidRPr="00BE60DE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 xml:space="preserve"> </w:t>
            </w:r>
            <w:r w:rsidRPr="00BE60DE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p</w:t>
            </w:r>
            <w:r w:rsidRPr="00BE60DE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ro</w:t>
            </w:r>
            <w:r w:rsidRPr="00BE60DE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ce</w:t>
            </w:r>
            <w:r w:rsidRPr="00BE60DE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g</w:t>
            </w: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14:paraId="699182FE" w14:textId="77777777" w:rsidR="00B0744F" w:rsidRPr="00BE60DE" w:rsidRDefault="00B0744F">
            <w:pPr>
              <w:spacing w:before="4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E5B3666" w14:textId="77777777" w:rsidR="00B0744F" w:rsidRPr="00BE60DE" w:rsidRDefault="00642D01">
            <w:pPr>
              <w:ind w:left="678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P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RO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B</w:t>
            </w: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EM</w:t>
            </w: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 xml:space="preserve"> 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SO</w:t>
            </w: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V</w:t>
            </w: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G</w:t>
            </w:r>
          </w:p>
          <w:p w14:paraId="5C429EA6" w14:textId="77777777" w:rsidR="00B0744F" w:rsidRPr="00BE60DE" w:rsidRDefault="00642D01">
            <w:pPr>
              <w:spacing w:before="1"/>
              <w:ind w:left="678" w:right="1468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y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zi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A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pp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Di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nos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mi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xec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uti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Pl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an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Pro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v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Re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aso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Re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co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iz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V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d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</w:t>
            </w:r>
          </w:p>
        </w:tc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</w:tcPr>
          <w:p w14:paraId="02CD3DF8" w14:textId="77777777" w:rsidR="00B0744F" w:rsidRPr="00BE60DE" w:rsidRDefault="00642D01">
            <w:pPr>
              <w:spacing w:before="82"/>
              <w:ind w:left="579" w:right="2857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T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ECH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 xml:space="preserve">CAL 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d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ju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Al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A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sse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mb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Dr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ft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nee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ri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bse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rv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pe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Progr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m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Re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pa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ir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</w:t>
            </w:r>
          </w:p>
        </w:tc>
      </w:tr>
      <w:tr w:rsidR="00B0744F" w:rsidRPr="00BE60DE" w14:paraId="19F9330C" w14:textId="77777777">
        <w:trPr>
          <w:trHeight w:hRule="exact" w:val="2553"/>
        </w:trPr>
        <w:tc>
          <w:tcPr>
            <w:tcW w:w="319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FB1BB6A" w14:textId="77777777" w:rsidR="00B0744F" w:rsidRPr="00BE60DE" w:rsidRDefault="00642D01">
            <w:pPr>
              <w:spacing w:before="92"/>
              <w:ind w:left="1335" w:right="893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R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E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 xml:space="preserve">VE 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De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igni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De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ve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op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ab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sh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u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mpr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v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v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pe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rf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rmi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Re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v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it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z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Vi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u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zi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</w:t>
            </w:r>
          </w:p>
        </w:tc>
        <w:tc>
          <w:tcPr>
            <w:tcW w:w="30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06F8C08" w14:textId="77777777" w:rsidR="00B0744F" w:rsidRPr="00BE60DE" w:rsidRDefault="00B0744F">
            <w:pPr>
              <w:spacing w:before="6" w:line="1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25BBD10" w14:textId="77777777" w:rsidR="00B0744F" w:rsidRPr="00BE60DE" w:rsidRDefault="00642D01">
            <w:pPr>
              <w:ind w:left="678" w:right="1333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R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E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>E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AR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 xml:space="preserve">CH 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sses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ul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lec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Di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nos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va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lu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mi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p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ter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v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wi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v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Sy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th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z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</w:t>
            </w:r>
          </w:p>
        </w:tc>
        <w:tc>
          <w:tcPr>
            <w:tcW w:w="457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470E475" w14:textId="77777777" w:rsidR="00B0744F" w:rsidRPr="00BE60DE" w:rsidRDefault="00642D01">
            <w:pPr>
              <w:spacing w:before="84"/>
              <w:ind w:left="579" w:right="2847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E60DE">
              <w:rPr>
                <w:rFonts w:asciiTheme="majorHAnsi" w:eastAsia="Garamond" w:hAnsiTheme="majorHAnsi" w:cs="Garamond"/>
                <w:b/>
                <w:spacing w:val="1"/>
                <w:sz w:val="22"/>
                <w:szCs w:val="22"/>
              </w:rPr>
              <w:t>T</w:t>
            </w:r>
            <w:r w:rsidRPr="00BE60DE">
              <w:rPr>
                <w:rFonts w:asciiTheme="majorHAnsi" w:eastAsia="Garamond" w:hAnsiTheme="majorHAnsi" w:cs="Garamond"/>
                <w:b/>
                <w:spacing w:val="-1"/>
                <w:sz w:val="22"/>
                <w:szCs w:val="22"/>
              </w:rPr>
              <w:t>R</w:t>
            </w:r>
            <w:r w:rsidRPr="00BE60DE">
              <w:rPr>
                <w:rFonts w:asciiTheme="majorHAnsi" w:eastAsia="Garamond" w:hAnsiTheme="majorHAnsi" w:cs="Garamond"/>
                <w:b/>
                <w:sz w:val="22"/>
                <w:szCs w:val="22"/>
              </w:rPr>
              <w:t xml:space="preserve">AINING 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d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ap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m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m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u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ca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Demo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nab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nco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ur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g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va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lu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E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xp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 xml:space="preserve">g 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ns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tr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u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c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Pl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an</w:t>
            </w:r>
            <w:r w:rsidRPr="00BE60DE">
              <w:rPr>
                <w:rFonts w:asciiTheme="majorHAnsi" w:eastAsia="Garamond" w:hAnsiTheme="majorHAnsi" w:cs="Garamond"/>
                <w:spacing w:val="2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 Stim</w:t>
            </w:r>
            <w:r w:rsidRPr="00BE60DE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u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l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ti</w:t>
            </w:r>
            <w:r w:rsidRPr="00BE60DE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n</w:t>
            </w:r>
            <w:r w:rsidRPr="00BE60DE">
              <w:rPr>
                <w:rFonts w:asciiTheme="majorHAnsi" w:eastAsia="Garamond" w:hAnsiTheme="majorHAnsi" w:cs="Garamond"/>
                <w:sz w:val="22"/>
                <w:szCs w:val="22"/>
              </w:rPr>
              <w:t>g</w:t>
            </w:r>
          </w:p>
        </w:tc>
      </w:tr>
    </w:tbl>
    <w:p w14:paraId="08282556" w14:textId="77777777" w:rsidR="00B0744F" w:rsidRPr="00BE60DE" w:rsidRDefault="00642D01">
      <w:pPr>
        <w:spacing w:line="240" w:lineRule="exact"/>
        <w:ind w:left="4632" w:right="5170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ACTI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RB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S</w:t>
      </w:r>
    </w:p>
    <w:p w14:paraId="072CFCC8" w14:textId="77777777" w:rsidR="00B0744F" w:rsidRPr="00BE60DE" w:rsidRDefault="00642D01">
      <w:pPr>
        <w:ind w:left="158" w:right="778"/>
        <w:rPr>
          <w:rFonts w:asciiTheme="majorHAnsi" w:eastAsia="Garamond" w:hAnsiTheme="majorHAnsi" w:cs="Garamond"/>
          <w:sz w:val="22"/>
          <w:szCs w:val="22"/>
        </w:rPr>
        <w:sectPr w:rsidR="00B0744F" w:rsidRPr="00BE60DE">
          <w:footerReference w:type="default" r:id="rId9"/>
          <w:pgSz w:w="12240" w:h="15840"/>
          <w:pgMar w:top="300" w:right="80" w:bottom="0" w:left="620" w:header="0" w:footer="0" w:gutter="0"/>
          <w:cols w:space="720"/>
        </w:sectPr>
      </w:pPr>
      <w:r w:rsidRPr="00BE60DE">
        <w:rPr>
          <w:rFonts w:asciiTheme="majorHAnsi" w:hAnsiTheme="majorHAnsi"/>
          <w:sz w:val="22"/>
          <w:szCs w:val="22"/>
        </w:rPr>
        <w:pict w14:anchorId="72EBAAC6"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36.9pt;margin-top:36.75pt;width:565.35pt;height:374.15pt;z-index:-1527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2"/>
                  </w:tblGrid>
                  <w:tr w:rsidR="00B0744F" w14:paraId="173C986E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E80C5B" w14:textId="77777777" w:rsidR="00B0744F" w:rsidRDefault="00642D01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2F00B0" w14:textId="77777777" w:rsidR="00B0744F" w:rsidRDefault="00642D01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3A1CB5" w14:textId="77777777" w:rsidR="00B0744F" w:rsidRDefault="00642D01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6C0B24" w14:textId="77777777" w:rsidR="00B0744F" w:rsidRDefault="00642D01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F4578B" w14:textId="77777777" w:rsidR="00B0744F" w:rsidRDefault="00642D01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CF45E3" w14:textId="77777777" w:rsidR="00B0744F" w:rsidRDefault="00642D01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2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1FB8FFDE" w14:textId="77777777" w:rsidR="00B0744F" w:rsidRDefault="00B0744F"/>
                    </w:tc>
                  </w:tr>
                  <w:tr w:rsidR="00B0744F" w14:paraId="10D2CF1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B070F5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EA14F0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31FBEE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9A8A8B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C1A8FF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7D28CF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7938144" w14:textId="77777777" w:rsidR="00B0744F" w:rsidRDefault="00B0744F"/>
                    </w:tc>
                  </w:tr>
                  <w:tr w:rsidR="00B0744F" w14:paraId="36F44F0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607B55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681FA7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933738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BA18E4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59A97C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C7DEE7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7BF0A20" w14:textId="77777777" w:rsidR="00B0744F" w:rsidRDefault="00B0744F"/>
                    </w:tc>
                  </w:tr>
                  <w:tr w:rsidR="00B0744F" w14:paraId="7EA17F2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88C4D7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F44B43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F83D68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588032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3AC797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07EC5B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9034CAE" w14:textId="77777777" w:rsidR="00B0744F" w:rsidRDefault="00B0744F"/>
                    </w:tc>
                  </w:tr>
                  <w:tr w:rsidR="00B0744F" w14:paraId="7C0CF0B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981A78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3C27AA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CA75D4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173462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4182CB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4394DD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EB2CA70" w14:textId="77777777" w:rsidR="00B0744F" w:rsidRDefault="00B0744F"/>
                    </w:tc>
                  </w:tr>
                  <w:tr w:rsidR="00B0744F" w14:paraId="305AEAF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CA2DC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8092E3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8FD473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D60C48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A1EB16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C4AF63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68967AC" w14:textId="77777777" w:rsidR="00B0744F" w:rsidRDefault="00B0744F"/>
                    </w:tc>
                  </w:tr>
                  <w:tr w:rsidR="00B0744F" w14:paraId="08F222F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F478B2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C70746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6EF4A1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AB830D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CF7D44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0550A0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3F2E96F" w14:textId="77777777" w:rsidR="00B0744F" w:rsidRDefault="00B0744F"/>
                    </w:tc>
                  </w:tr>
                  <w:tr w:rsidR="00B0744F" w14:paraId="409F7ADC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3416D3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5C863B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963649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AD78D8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01C6A4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2E690F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6811215" w14:textId="77777777" w:rsidR="00B0744F" w:rsidRDefault="00B0744F"/>
                    </w:tc>
                  </w:tr>
                  <w:tr w:rsidR="00B0744F" w14:paraId="761ECDB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39227D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ECE3B6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E88FD6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E2F2F7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8FA8A1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44D320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6433AA" w14:textId="77777777" w:rsidR="00B0744F" w:rsidRDefault="00B0744F"/>
                    </w:tc>
                  </w:tr>
                  <w:tr w:rsidR="00B0744F" w14:paraId="5DD371B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C68780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48FEF5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69E574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9474EC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65D26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40455C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FB1A9FE" w14:textId="77777777" w:rsidR="00B0744F" w:rsidRDefault="00B0744F"/>
                    </w:tc>
                  </w:tr>
                  <w:tr w:rsidR="00B0744F" w14:paraId="017B6130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BEE189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DF0D01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0296BD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5D8D0D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F914FF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A75C58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8E7069" w14:textId="77777777" w:rsidR="00B0744F" w:rsidRDefault="00B0744F"/>
                    </w:tc>
                  </w:tr>
                  <w:tr w:rsidR="00B0744F" w14:paraId="45FCAE5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4C1745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25B20D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2C3EAA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6CE477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857881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6CCD73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8126D6D" w14:textId="77777777" w:rsidR="00B0744F" w:rsidRDefault="00B0744F"/>
                    </w:tc>
                  </w:tr>
                  <w:tr w:rsidR="00B0744F" w14:paraId="5BCAF13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B9EF5E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20AADC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479F3A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B43DBA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B0D141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58656E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8381D5B" w14:textId="77777777" w:rsidR="00B0744F" w:rsidRDefault="00B0744F"/>
                    </w:tc>
                  </w:tr>
                  <w:tr w:rsidR="00B0744F" w14:paraId="1881C9E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94BDEC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46D2A3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0B9121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CB77A1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B930C2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905114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483347F" w14:textId="77777777" w:rsidR="00B0744F" w:rsidRDefault="00B0744F"/>
                    </w:tc>
                  </w:tr>
                  <w:tr w:rsidR="00B0744F" w14:paraId="637BE42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2A52C4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B6127A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EFB407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DA44FC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956C96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7385B2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EDCB0EB" w14:textId="77777777" w:rsidR="00B0744F" w:rsidRDefault="00B0744F"/>
                    </w:tc>
                  </w:tr>
                  <w:tr w:rsidR="00B0744F" w14:paraId="2C794620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EBF878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A7E0B2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63E2FC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079A9E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C3544C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85CA98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4B9F1AD" w14:textId="77777777" w:rsidR="00B0744F" w:rsidRDefault="00B0744F"/>
                    </w:tc>
                  </w:tr>
                  <w:tr w:rsidR="00B0744F" w14:paraId="73766CB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841004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6753DA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08A956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552B98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7660E1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6F587A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A217C2" w14:textId="77777777" w:rsidR="00B0744F" w:rsidRDefault="00B0744F"/>
                    </w:tc>
                  </w:tr>
                  <w:tr w:rsidR="00B0744F" w14:paraId="404756C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351F91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08BFFE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BA1D3D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0055D8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EA3183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A3F24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DD505AC" w14:textId="77777777" w:rsidR="00B0744F" w:rsidRDefault="00B0744F"/>
                    </w:tc>
                  </w:tr>
                  <w:tr w:rsidR="00B0744F" w14:paraId="64FC4D31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D9BC9C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2560BF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FD6272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B667D6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BA4DF7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4DD2AC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497F76F" w14:textId="77777777" w:rsidR="00B0744F" w:rsidRDefault="00B0744F"/>
                    </w:tc>
                  </w:tr>
                  <w:tr w:rsidR="00B0744F" w14:paraId="0AC07D2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2A31E9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C97AB4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753B09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6694A0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60751F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7A0C8A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13FE1A7" w14:textId="77777777" w:rsidR="00B0744F" w:rsidRDefault="00B0744F"/>
                    </w:tc>
                  </w:tr>
                  <w:tr w:rsidR="00B0744F" w14:paraId="69C35DE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8D8DC5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848CAD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15C3B1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0142AD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67DDD5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B61F4E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FDBAE88" w14:textId="77777777" w:rsidR="00B0744F" w:rsidRDefault="00B0744F"/>
                    </w:tc>
                  </w:tr>
                  <w:tr w:rsidR="00B0744F" w14:paraId="4BC98D3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F6B0EE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EE428C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7BD585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BB0EEF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38A277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BD9F8C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79EA269" w14:textId="77777777" w:rsidR="00B0744F" w:rsidRDefault="00B0744F"/>
                    </w:tc>
                  </w:tr>
                  <w:tr w:rsidR="00B0744F" w14:paraId="1E58E71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3AF5C9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F3D718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8F7A9A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5F3957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279ED0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047418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EE69116" w14:textId="77777777" w:rsidR="00B0744F" w:rsidRDefault="00B0744F"/>
                    </w:tc>
                  </w:tr>
                  <w:tr w:rsidR="00B0744F" w14:paraId="05D01DB0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A52435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6AE577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F1C265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BB976C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AD03D7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7947BE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C20895" w14:textId="77777777" w:rsidR="00B0744F" w:rsidRDefault="00B0744F"/>
                    </w:tc>
                  </w:tr>
                  <w:tr w:rsidR="00B0744F" w14:paraId="210A4A9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FAF73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CA7F55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83AE55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C3AD2C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D756F7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2FFD5F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21815D4" w14:textId="77777777" w:rsidR="00B0744F" w:rsidRDefault="00B0744F"/>
                    </w:tc>
                  </w:tr>
                  <w:tr w:rsidR="00B0744F" w14:paraId="458A2BD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DB93E4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544EE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F233A8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B47BA9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F8F51B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E01088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DE717D6" w14:textId="77777777" w:rsidR="00B0744F" w:rsidRDefault="00B0744F"/>
                    </w:tc>
                  </w:tr>
                  <w:tr w:rsidR="00B0744F" w14:paraId="70CF6A4E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C061F8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7B4DE5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682C1F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718A9C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DF6B59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2605A9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4B3CD15" w14:textId="77777777" w:rsidR="00B0744F" w:rsidRDefault="00B0744F"/>
                    </w:tc>
                  </w:tr>
                  <w:tr w:rsidR="00B0744F" w14:paraId="5661E04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2E1DB5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368DD5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EBFF7F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B559D1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4386FD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9E4625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2F5AFB0" w14:textId="77777777" w:rsidR="00B0744F" w:rsidRDefault="00B0744F"/>
                    </w:tc>
                  </w:tr>
                  <w:tr w:rsidR="00B0744F" w14:paraId="19F245A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E51E6B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CCAB91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DE9219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979A4D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077847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9E22BE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7A7C30B" w14:textId="77777777" w:rsidR="00B0744F" w:rsidRDefault="00B0744F"/>
                    </w:tc>
                  </w:tr>
                  <w:tr w:rsidR="00B0744F" w14:paraId="0EA8188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67DF07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E3FFEF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DE5F58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FCA5FC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78876A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EFE9AB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2E3F7D9" w14:textId="77777777" w:rsidR="00B0744F" w:rsidRDefault="00B0744F"/>
                    </w:tc>
                  </w:tr>
                  <w:tr w:rsidR="00B0744F" w14:paraId="5C26327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C28F18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F87C8F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CF68EA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F8D9AA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C2FD97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87517D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B4E0BC4" w14:textId="77777777" w:rsidR="00B0744F" w:rsidRDefault="00B0744F"/>
                    </w:tc>
                  </w:tr>
                  <w:tr w:rsidR="00B0744F" w14:paraId="6755DE4D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6C193D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11109B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B6BCD0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763B5F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D0941D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CEE5E5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A562F00" w14:textId="77777777" w:rsidR="00B0744F" w:rsidRDefault="00B0744F"/>
                    </w:tc>
                  </w:tr>
                  <w:tr w:rsidR="00B0744F" w14:paraId="5442FAD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3E1EDD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32FDE5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430C76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41F5A4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796832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9F3B47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0B1E8F6" w14:textId="77777777" w:rsidR="00B0744F" w:rsidRDefault="00B0744F"/>
                    </w:tc>
                  </w:tr>
                  <w:tr w:rsidR="00B0744F" w14:paraId="12E2EC7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9EAD6E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010D4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4273DF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643090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A7FC80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8E7B76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6234A38" w14:textId="77777777" w:rsidR="00B0744F" w:rsidRDefault="00B0744F"/>
                    </w:tc>
                  </w:tr>
                  <w:tr w:rsidR="00B0744F" w14:paraId="2C4999C3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9715FC" w14:textId="77777777" w:rsidR="00B0744F" w:rsidRDefault="00642D01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331C39" w14:textId="77777777" w:rsidR="00B0744F" w:rsidRDefault="00642D01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CE689B" w14:textId="77777777" w:rsidR="00B0744F" w:rsidRDefault="00642D01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900177" w14:textId="77777777" w:rsidR="00B0744F" w:rsidRDefault="00642D01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94EF26" w14:textId="77777777" w:rsidR="00B0744F" w:rsidRDefault="00642D01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A75221" w14:textId="77777777" w:rsidR="00B0744F" w:rsidRDefault="00642D01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3A06A736" w14:textId="77777777" w:rsidR="00B0744F" w:rsidRDefault="00B0744F"/>
                    </w:tc>
                  </w:tr>
                  <w:tr w:rsidR="00B0744F" w14:paraId="06F5914A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9C8AD5" w14:textId="77777777" w:rsidR="00B0744F" w:rsidRDefault="00642D01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86E1AC" w14:textId="77777777" w:rsidR="00B0744F" w:rsidRDefault="00642D01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8C6A96" w14:textId="77777777" w:rsidR="00B0744F" w:rsidRDefault="00642D01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E1D3EF" w14:textId="77777777" w:rsidR="00B0744F" w:rsidRDefault="00642D01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8C50B0" w14:textId="77777777" w:rsidR="00B0744F" w:rsidRDefault="00642D01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005A1D" w14:textId="77777777" w:rsidR="00B0744F" w:rsidRDefault="00642D01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8DCCC6" w14:textId="77777777" w:rsidR="00B0744F" w:rsidRDefault="00642D01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15D370B1" w14:textId="77777777" w:rsidR="00B0744F" w:rsidRDefault="00B0744F"/>
              </w:txbxContent>
            </v:textbox>
            <w10:wrap anchorx="page"/>
          </v:shape>
        </w:pic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nning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eac</w:t>
      </w:r>
      <w:r w:rsidRPr="00BE60DE">
        <w:rPr>
          <w:rFonts w:asciiTheme="majorHAnsi" w:eastAsia="Garamond" w:hAnsiTheme="majorHAnsi" w:cs="Garamond"/>
          <w:sz w:val="22"/>
          <w:szCs w:val="22"/>
        </w:rPr>
        <w:t>h bull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ompli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hment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tat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t w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th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E60DE">
        <w:rPr>
          <w:rFonts w:asciiTheme="majorHAnsi" w:eastAsia="Garamond" w:hAnsiTheme="majorHAnsi" w:cs="Garamond"/>
          <w:sz w:val="22"/>
          <w:szCs w:val="22"/>
        </w:rPr>
        <w:t>tion ve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b helps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t</w:t>
      </w:r>
      <w:r w:rsidRPr="00BE60DE">
        <w:rPr>
          <w:rFonts w:asciiTheme="majorHAnsi" w:eastAsia="Garamond" w:hAnsiTheme="majorHAnsi" w:cs="Garamond"/>
          <w:sz w:val="22"/>
          <w:szCs w:val="22"/>
        </w:rPr>
        <w:t>o highli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ht yo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cce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nd 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lo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 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t 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ki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ls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by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sz w:val="22"/>
          <w:szCs w:val="22"/>
        </w:rPr>
        <w:t>nning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the 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ge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ior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ding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eac</w:t>
      </w:r>
      <w:r w:rsidRPr="00BE60DE">
        <w:rPr>
          <w:rFonts w:asciiTheme="majorHAnsi" w:eastAsia="Garamond" w:hAnsiTheme="majorHAnsi" w:cs="Garamond"/>
          <w:sz w:val="22"/>
          <w:szCs w:val="22"/>
        </w:rPr>
        <w:t>h ind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vi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 bull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t point.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good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y the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E60DE">
        <w:rPr>
          <w:rFonts w:asciiTheme="majorHAnsi" w:eastAsia="Garamond" w:hAnsiTheme="majorHAnsi" w:cs="Garamond"/>
          <w:sz w:val="22"/>
          <w:szCs w:val="22"/>
        </w:rPr>
        <w:t>tion ve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on y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ur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ume in 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 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E60DE">
        <w:rPr>
          <w:rFonts w:asciiTheme="majorHAnsi" w:eastAsia="Garamond" w:hAnsiTheme="majorHAnsi" w:cs="Garamond"/>
          <w:sz w:val="22"/>
          <w:szCs w:val="22"/>
        </w:rPr>
        <w:t>l to di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nt aud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ie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low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list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lp 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t you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tart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d.</w:t>
      </w:r>
    </w:p>
    <w:p w14:paraId="63EA4265" w14:textId="77777777" w:rsidR="00B0744F" w:rsidRPr="00BE60DE" w:rsidRDefault="00642D01">
      <w:pPr>
        <w:spacing w:before="81"/>
        <w:ind w:left="3449" w:right="4009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lastRenderedPageBreak/>
        <w:pict w14:anchorId="56035EFF">
          <v:group id="_x0000_s1072" style="position:absolute;left:0;text-align:left;margin-left:36pt;margin-top:36pt;width:540pt;height:42.6pt;z-index:-1519;mso-position-horizontal-relative:page;mso-position-vertical-relative:page" coordorigin="720,720" coordsize="10800,852">
            <v:shape id="_x0000_s1073" style="position:absolute;left:720;top:720;width:10800;height:852" coordorigin="720,720" coordsize="10800,852" path="m720,1572r10800,l11520,720,720,720r,852xe" filled="f" strokecolor="gray" strokeweight=".5pt">
              <v:path arrowok="t"/>
            </v:shape>
            <w10:wrap anchorx="page" anchory="page"/>
          </v:group>
        </w:pic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Sa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1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: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C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hr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3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ical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me</w:t>
      </w:r>
    </w:p>
    <w:p w14:paraId="2D02104F" w14:textId="77777777" w:rsidR="00B0744F" w:rsidRPr="00BE60DE" w:rsidRDefault="00642D01">
      <w:pPr>
        <w:spacing w:line="260" w:lineRule="exact"/>
        <w:ind w:left="852" w:right="1411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St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de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 w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/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k Expe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ence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Seeking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ns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P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 Ti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 wo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ated to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eir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ajor</w:t>
      </w:r>
    </w:p>
    <w:p w14:paraId="43386497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77D00B" w14:textId="77777777" w:rsidR="00B0744F" w:rsidRPr="00BE60DE" w:rsidRDefault="00B0744F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40751202" w14:textId="77777777" w:rsidR="00B0744F" w:rsidRPr="00BE60DE" w:rsidRDefault="00642D01">
      <w:pPr>
        <w:spacing w:line="50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5A603A39">
          <v:group id="_x0000_s1070" style="position:absolute;left:0;text-align:left;margin-left:36pt;margin-top:6.7pt;width:540pt;height:.85pt;z-index:-1518;mso-position-horizontal-relative:page" coordorigin="720,134" coordsize="10800,17">
            <v:shape id="_x0000_s1071" style="position:absolute;left:720;top:134;width:10800;height:17" coordorigin="720,134" coordsize="10800,17" path="m720,134r10800,17e" filled="f">
              <v:path arrowok="t"/>
            </v:shape>
            <w10:wrap anchorx="page"/>
          </v:group>
        </w:pic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Ca</w:t>
      </w:r>
      <w:r w:rsidRPr="00BE60DE">
        <w:rPr>
          <w:rFonts w:asciiTheme="majorHAnsi" w:eastAsia="Cambria" w:hAnsiTheme="majorHAnsi" w:cs="Cambria"/>
          <w:b/>
          <w:spacing w:val="-7"/>
          <w:position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pacing w:val="-7"/>
          <w:position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spacing w:val="-11"/>
          <w:position w:val="-1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b/>
          <w:spacing w:val="-7"/>
          <w:position w:val="-1"/>
          <w:sz w:val="22"/>
          <w:szCs w:val="22"/>
        </w:rPr>
        <w:t>w</w:t>
      </w:r>
      <w:r w:rsidRPr="00BE60DE">
        <w:rPr>
          <w:rFonts w:asciiTheme="majorHAnsi" w:eastAsia="Cambria" w:hAnsiTheme="majorHAnsi" w:cs="Cambria"/>
          <w:b/>
          <w:spacing w:val="2"/>
          <w:position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k</w:t>
      </w:r>
    </w:p>
    <w:p w14:paraId="6640B2A9" w14:textId="77777777" w:rsidR="00B0744F" w:rsidRPr="00BE60DE" w:rsidRDefault="00642D01">
      <w:pPr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25</w:t>
      </w:r>
      <w:r w:rsidRPr="00BE60DE">
        <w:rPr>
          <w:rFonts w:asciiTheme="majorHAnsi" w:eastAsia="Cambria" w:hAnsiTheme="majorHAnsi" w:cs="Cambria"/>
          <w:sz w:val="22"/>
          <w:szCs w:val="22"/>
        </w:rPr>
        <w:t>2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N.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Li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co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l</w:t>
      </w:r>
      <w:r w:rsidRPr="00BE60DE">
        <w:rPr>
          <w:rFonts w:asciiTheme="majorHAnsi" w:eastAsia="Cambria" w:hAnsiTheme="majorHAnsi" w:cs="Cambria"/>
          <w:sz w:val="22"/>
          <w:szCs w:val="22"/>
        </w:rPr>
        <w:t>n A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E60DE">
        <w:rPr>
          <w:rFonts w:asciiTheme="majorHAnsi" w:eastAsia="Cambria" w:hAnsiTheme="majorHAnsi" w:cs="Cambria"/>
          <w:sz w:val="22"/>
          <w:szCs w:val="22"/>
        </w:rPr>
        <w:t>e</w:t>
      </w:r>
    </w:p>
    <w:p w14:paraId="5B12F8BA" w14:textId="77777777" w:rsidR="00B0744F" w:rsidRPr="00BE60DE" w:rsidRDefault="00642D01">
      <w:pPr>
        <w:spacing w:line="28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z w:val="22"/>
          <w:szCs w:val="22"/>
        </w:rPr>
        <w:t>hica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o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L,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60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6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5</w:t>
      </w:r>
      <w:r w:rsidRPr="00BE60DE">
        <w:rPr>
          <w:rFonts w:asciiTheme="majorHAnsi" w:eastAsia="Cambria" w:hAnsiTheme="majorHAnsi" w:cs="Cambria"/>
          <w:sz w:val="22"/>
          <w:szCs w:val="22"/>
        </w:rPr>
        <w:t>7</w:t>
      </w:r>
    </w:p>
    <w:p w14:paraId="01DCD0AA" w14:textId="77777777" w:rsidR="00B0744F" w:rsidRPr="00BE60DE" w:rsidRDefault="00642D01">
      <w:pPr>
        <w:spacing w:line="280" w:lineRule="exact"/>
        <w:ind w:left="117" w:right="9224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38A67187">
          <v:group id="_x0000_s1068" style="position:absolute;left:0;text-align:left;margin-left:39.85pt;margin-top:60.8pt;width:534.35pt;height:0;z-index:-1526;mso-position-horizontal-relative:page" coordorigin="797,1216" coordsize="10687,0">
            <v:shape id="_x0000_s1069" style="position:absolute;left:797;top:1216;width:10687;height:0" coordorigin="797,1216" coordsize="10687,0" path="m797,1216r10687,e" filled="f" strokecolor="#4f81bc" strokeweight="1.06pt">
              <v:path arrowok="t"/>
            </v:shape>
            <w10:wrap anchorx="page"/>
          </v:group>
        </w:pic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77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3</w:t>
      </w:r>
      <w:r w:rsidRPr="00BE60DE">
        <w:rPr>
          <w:rFonts w:asciiTheme="majorHAnsi" w:eastAsia="Cambria" w:hAnsiTheme="majorHAnsi" w:cs="Cambria"/>
          <w:sz w:val="22"/>
          <w:szCs w:val="22"/>
        </w:rPr>
        <w:t>-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66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>6-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6666 </w:t>
      </w:r>
      <w:hyperlink r:id="rId10">
        <w:r w:rsidRPr="00BE60DE">
          <w:rPr>
            <w:rFonts w:asciiTheme="majorHAnsi" w:eastAsia="Cambria" w:hAnsiTheme="majorHAnsi" w:cs="Cambria"/>
            <w:sz w:val="22"/>
            <w:szCs w:val="22"/>
          </w:rPr>
          <w:t>nowa</w:t>
        </w:r>
        <w:r w:rsidRPr="00BE60DE">
          <w:rPr>
            <w:rFonts w:asciiTheme="majorHAnsi" w:eastAsia="Cambria" w:hAnsiTheme="majorHAnsi" w:cs="Cambria"/>
            <w:spacing w:val="-1"/>
            <w:sz w:val="22"/>
            <w:szCs w:val="22"/>
          </w:rPr>
          <w:t>k</w:t>
        </w:r>
        <w:r w:rsidRPr="00BE60DE">
          <w:rPr>
            <w:rFonts w:asciiTheme="majorHAnsi" w:eastAsia="Cambria" w:hAnsiTheme="majorHAnsi" w:cs="Cambria"/>
            <w:sz w:val="22"/>
            <w:szCs w:val="22"/>
          </w:rPr>
          <w:t>c</w:t>
        </w:r>
        <w:r w:rsidRPr="00BE60DE">
          <w:rPr>
            <w:rFonts w:asciiTheme="majorHAnsi" w:eastAsia="Cambria" w:hAnsiTheme="majorHAnsi" w:cs="Cambria"/>
            <w:spacing w:val="1"/>
            <w:sz w:val="22"/>
            <w:szCs w:val="22"/>
          </w:rPr>
          <w:t>@</w:t>
        </w:r>
        <w:r w:rsidRPr="00BE60DE">
          <w:rPr>
            <w:rFonts w:asciiTheme="majorHAnsi" w:eastAsia="Cambria" w:hAnsiTheme="majorHAnsi" w:cs="Cambria"/>
            <w:spacing w:val="-1"/>
            <w:sz w:val="22"/>
            <w:szCs w:val="22"/>
          </w:rPr>
          <w:t>g</w:t>
        </w:r>
        <w:r w:rsidRPr="00BE60DE">
          <w:rPr>
            <w:rFonts w:asciiTheme="majorHAnsi" w:eastAsia="Cambria" w:hAnsiTheme="majorHAnsi" w:cs="Cambria"/>
            <w:sz w:val="22"/>
            <w:szCs w:val="22"/>
          </w:rPr>
          <w:t>mail</w:t>
        </w:r>
        <w:r w:rsidRPr="00BE60DE">
          <w:rPr>
            <w:rFonts w:asciiTheme="majorHAnsi" w:eastAsia="Cambria" w:hAnsiTheme="majorHAnsi" w:cs="Cambria"/>
            <w:spacing w:val="1"/>
            <w:sz w:val="22"/>
            <w:szCs w:val="22"/>
          </w:rPr>
          <w:t>.</w:t>
        </w:r>
        <w:r w:rsidRPr="00BE60DE">
          <w:rPr>
            <w:rFonts w:asciiTheme="majorHAnsi" w:eastAsia="Cambria" w:hAnsiTheme="majorHAnsi" w:cs="Cambria"/>
            <w:sz w:val="22"/>
            <w:szCs w:val="22"/>
          </w:rPr>
          <w:t>com</w:t>
        </w:r>
      </w:hyperlink>
    </w:p>
    <w:p w14:paraId="0F3DBC1D" w14:textId="77777777" w:rsidR="00B0744F" w:rsidRPr="00BE60DE" w:rsidRDefault="00B0744F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4E665A69" w14:textId="77777777" w:rsidR="00B0744F" w:rsidRPr="00BE60DE" w:rsidRDefault="00642D01">
      <w:pPr>
        <w:ind w:left="4306" w:right="4826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eer O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bj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ect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47A74FA0" w14:textId="77777777" w:rsidR="00B0744F" w:rsidRPr="00BE60DE" w:rsidRDefault="00B0744F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78A69306" w14:textId="77777777" w:rsidR="00B0744F" w:rsidRPr="00BE60DE" w:rsidRDefault="00642D01">
      <w:pPr>
        <w:spacing w:line="280" w:lineRule="exact"/>
        <w:ind w:left="117" w:right="1605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645E1332">
          <v:group id="_x0000_s1066" style="position:absolute;left:0;text-align:left;margin-left:39.85pt;margin-top:74.6pt;width:534.35pt;height:0;z-index:-1525;mso-position-horizontal-relative:page" coordorigin="797,1492" coordsize="10687,0">
            <v:shape id="_x0000_s1067" style="position:absolute;left:797;top:1492;width:10687;height:0" coordorigin="797,1492" coordsize="10687,0" path="m797,1492r10687,e" filled="f" strokecolor="#4f81bc" strokeweight="1.06pt">
              <v:path arrowok="t"/>
            </v:shape>
            <w10:wrap anchorx="page"/>
          </v:group>
        </w:pic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o obta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n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n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ernship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or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sz w:val="22"/>
          <w:szCs w:val="22"/>
        </w:rPr>
        <w:t>ar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-t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me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sz w:val="22"/>
          <w:szCs w:val="22"/>
        </w:rPr>
        <w:t>osit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on in</w:t>
      </w:r>
      <w:r w:rsidRPr="00BE60DE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nfo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mat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on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BE60DE">
        <w:rPr>
          <w:rFonts w:asciiTheme="majorHAnsi" w:eastAsia="Cambria" w:hAnsiTheme="majorHAnsi" w:cs="Cambria"/>
          <w:sz w:val="22"/>
          <w:szCs w:val="22"/>
        </w:rPr>
        <w:t>st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ms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a related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f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ld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utili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z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g aca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emic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b</w:t>
      </w:r>
      <w:r w:rsidRPr="00BE60DE">
        <w:rPr>
          <w:rFonts w:asciiTheme="majorHAnsi" w:eastAsia="Cambria" w:hAnsiTheme="majorHAnsi" w:cs="Cambria"/>
          <w:sz w:val="22"/>
          <w:szCs w:val="22"/>
        </w:rPr>
        <w:t>ac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kgr</w:t>
      </w:r>
      <w:r w:rsidRPr="00BE60DE">
        <w:rPr>
          <w:rFonts w:asciiTheme="majorHAnsi" w:eastAsia="Cambria" w:hAnsiTheme="majorHAnsi" w:cs="Cambria"/>
          <w:sz w:val="22"/>
          <w:szCs w:val="22"/>
        </w:rPr>
        <w:t>ou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h</w:t>
      </w:r>
      <w:r w:rsidRPr="00BE60DE">
        <w:rPr>
          <w:rFonts w:asciiTheme="majorHAnsi" w:eastAsia="Cambria" w:hAnsiTheme="majorHAnsi" w:cs="Cambria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cal s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k</w:t>
      </w:r>
      <w:r w:rsidRPr="00BE60DE">
        <w:rPr>
          <w:rFonts w:asciiTheme="majorHAnsi" w:eastAsia="Cambria" w:hAnsiTheme="majorHAnsi" w:cs="Cambria"/>
          <w:sz w:val="22"/>
          <w:szCs w:val="22"/>
        </w:rPr>
        <w:t>ills</w:t>
      </w:r>
    </w:p>
    <w:p w14:paraId="29634E95" w14:textId="77777777" w:rsidR="00B0744F" w:rsidRPr="00BE60DE" w:rsidRDefault="00B0744F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61CA7847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7526F1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63BBA6" w14:textId="77777777" w:rsidR="00B0744F" w:rsidRPr="00BE60DE" w:rsidRDefault="00642D01">
      <w:pPr>
        <w:ind w:left="4742" w:right="5261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du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cat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n</w:t>
      </w:r>
    </w:p>
    <w:p w14:paraId="5922AFD0" w14:textId="77777777" w:rsidR="00B0744F" w:rsidRPr="00BE60DE" w:rsidRDefault="00B0744F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22BF969B" w14:textId="77777777" w:rsidR="00B0744F" w:rsidRPr="00BE60DE" w:rsidRDefault="00642D01">
      <w:pPr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ul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U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ni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vers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y,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z w:val="22"/>
          <w:szCs w:val="22"/>
        </w:rPr>
        <w:t>h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cag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z w:val="22"/>
          <w:szCs w:val="22"/>
        </w:rPr>
        <w:t>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L                                 </w:t>
      </w:r>
      <w:r w:rsidRPr="00BE60DE">
        <w:rPr>
          <w:rFonts w:asciiTheme="majorHAnsi" w:eastAsia="Cambria" w:hAnsiTheme="majorHAnsi" w:cs="Cambria"/>
          <w:spacing w:val="36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June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201</w:t>
      </w:r>
      <w:r w:rsidRPr="00BE60DE">
        <w:rPr>
          <w:rFonts w:asciiTheme="majorHAnsi" w:eastAsia="Cambria" w:hAnsiTheme="majorHAnsi" w:cs="Cambria"/>
          <w:sz w:val="22"/>
          <w:szCs w:val="22"/>
        </w:rPr>
        <w:t>4</w:t>
      </w:r>
    </w:p>
    <w:p w14:paraId="2B017C32" w14:textId="77777777" w:rsidR="00B0744F" w:rsidRPr="00BE60DE" w:rsidRDefault="00642D01">
      <w:pPr>
        <w:spacing w:line="26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08134620">
          <v:group id="_x0000_s1064" style="position:absolute;left:0;text-align:left;margin-left:39.85pt;margin-top:46.75pt;width:534.35pt;height:0;z-index:-1524;mso-position-horizontal-relative:page" coordorigin="797,935" coordsize="10687,0">
            <v:shape id="_x0000_s1065" style="position:absolute;left:797;top:935;width:10687;height:0" coordorigin="797,935" coordsize="10687,0" path="m797,935r10687,e" filled="f" strokecolor="#4f81bc" strokeweight="1.06pt">
              <v:path arrowok="t"/>
            </v:shape>
            <w10:wrap anchorx="page"/>
          </v:group>
        </w:pict>
      </w:r>
      <w:r w:rsidRPr="00BE60DE">
        <w:rPr>
          <w:rFonts w:asciiTheme="majorHAnsi" w:hAnsiTheme="majorHAnsi"/>
          <w:sz w:val="22"/>
          <w:szCs w:val="22"/>
        </w:rPr>
        <w:pict w14:anchorId="6675EEBF">
          <v:group id="_x0000_s1062" style="position:absolute;left:0;text-align:left;margin-left:39.85pt;margin-top:82.75pt;width:534.35pt;height:0;z-index:-1523;mso-position-horizontal-relative:page" coordorigin="797,1655" coordsize="10687,0">
            <v:shape id="_x0000_s1063" style="position:absolute;left:797;top:1655;width:10687;height:0" coordorigin="797,1655" coordsize="10687,0" path="m797,1655r10687,e" filled="f" strokecolor="#4f81bc" strokeweight="1.06pt">
              <v:path arrowok="t"/>
            </v:shape>
            <w10:wrap anchorx="page"/>
          </v:group>
        </w:pic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B</w:t>
      </w:r>
      <w:r w:rsidRPr="00BE60DE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h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elor of</w:t>
      </w:r>
      <w:r w:rsidRPr="00BE60DE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 xml:space="preserve">ce </w:t>
      </w:r>
      <w:r w:rsidRPr="00BE60DE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f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orm</w:t>
      </w:r>
      <w:r w:rsidRPr="00BE60DE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at</w:t>
      </w:r>
      <w:r w:rsidRPr="00BE60DE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on</w:t>
      </w:r>
      <w:r w:rsidRPr="00BE60DE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 xml:space="preserve"> S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>ys</w:t>
      </w:r>
      <w:r w:rsidRPr="00BE60DE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b/>
          <w:position w:val="-1"/>
          <w:sz w:val="22"/>
          <w:szCs w:val="22"/>
        </w:rPr>
        <w:t xml:space="preserve">ems    </w:t>
      </w:r>
      <w:r w:rsidRPr="00BE60DE">
        <w:rPr>
          <w:rFonts w:asciiTheme="majorHAnsi" w:eastAsia="Cambria" w:hAnsiTheme="majorHAnsi" w:cs="Cambria"/>
          <w:b/>
          <w:spacing w:val="25"/>
          <w:position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position w:val="-1"/>
          <w:sz w:val="22"/>
          <w:szCs w:val="22"/>
        </w:rPr>
        <w:t>GPA:</w:t>
      </w:r>
      <w:r w:rsidRPr="00BE60DE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 xml:space="preserve"> 3</w:t>
      </w:r>
      <w:r w:rsidRPr="00BE60DE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.</w:t>
      </w:r>
      <w:r w:rsidRPr="00BE60DE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6</w:t>
      </w:r>
      <w:r w:rsidRPr="00BE60DE">
        <w:rPr>
          <w:rFonts w:asciiTheme="majorHAnsi" w:eastAsia="Cambria" w:hAnsiTheme="majorHAnsi" w:cs="Cambria"/>
          <w:position w:val="-1"/>
          <w:sz w:val="22"/>
          <w:szCs w:val="22"/>
        </w:rPr>
        <w:t>/</w:t>
      </w:r>
      <w:r w:rsidRPr="00BE60DE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4</w:t>
      </w:r>
      <w:r w:rsidRPr="00BE60DE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.</w:t>
      </w:r>
      <w:r w:rsidRPr="00BE60DE">
        <w:rPr>
          <w:rFonts w:asciiTheme="majorHAnsi" w:eastAsia="Cambria" w:hAnsiTheme="majorHAnsi" w:cs="Cambria"/>
          <w:position w:val="-1"/>
          <w:sz w:val="22"/>
          <w:szCs w:val="22"/>
        </w:rPr>
        <w:t>0</w:t>
      </w:r>
    </w:p>
    <w:p w14:paraId="7306535E" w14:textId="77777777" w:rsidR="00B0744F" w:rsidRPr="00BE60DE" w:rsidRDefault="00B0744F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54B928B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5CFAEE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136A9B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ED9698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B740B2" w14:textId="77777777" w:rsidR="00B0744F" w:rsidRPr="00BE60DE" w:rsidRDefault="00642D01">
      <w:pPr>
        <w:spacing w:before="25"/>
        <w:ind w:left="3986" w:right="4507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Cou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spacing w:val="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k</w:t>
      </w:r>
    </w:p>
    <w:p w14:paraId="1D39FA0E" w14:textId="77777777" w:rsidR="00B0744F" w:rsidRPr="00BE60DE" w:rsidRDefault="00B0744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543ABBA2" w14:textId="77777777" w:rsidR="00B0744F" w:rsidRPr="00BE60DE" w:rsidRDefault="00642D01">
      <w:pPr>
        <w:ind w:left="117" w:right="3054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55550D45">
          <v:group id="_x0000_s1060" style="position:absolute;left:0;text-align:left;margin-left:39.85pt;margin-top:74.9pt;width:534.35pt;height:0;z-index:-1522;mso-position-horizontal-relative:page" coordorigin="797,1498" coordsize="10687,0">
            <v:shape id="_x0000_s1061" style="position:absolute;left:797;top:1498;width:10687;height:0" coordorigin="797,1498" coordsize="10687,0" path="m797,1498r10687,e" filled="f" strokecolor="#4f81bc" strokeweight="1.06pt">
              <v:path arrowok="t"/>
            </v:shape>
            <w10:wrap anchorx="page"/>
          </v:group>
        </w:pict>
      </w:r>
      <w:r w:rsidRPr="00BE60DE">
        <w:rPr>
          <w:rFonts w:asciiTheme="majorHAnsi" w:hAnsiTheme="majorHAnsi"/>
          <w:sz w:val="22"/>
          <w:szCs w:val="22"/>
        </w:rPr>
        <w:pict w14:anchorId="3AEB01E2">
          <v:group id="_x0000_s1058" style="position:absolute;left:0;text-align:left;margin-left:39.85pt;margin-top:111pt;width:534.35pt;height:0;z-index:-1521;mso-position-horizontal-relative:page" coordorigin="797,2220" coordsize="10687,0">
            <v:shape id="_x0000_s1059" style="position:absolute;left:797;top:2220;width:10687;height:0" coordorigin="797,2220" coordsize="10687,0" path="m797,2220r10687,e" filled="f" strokecolor="#4f81bc" strokeweight="1.06pt">
              <v:path arrowok="t"/>
            </v:shape>
            <w10:wrap anchorx="page"/>
          </v:group>
        </w:pic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o to Des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k</w:t>
      </w:r>
      <w:r w:rsidRPr="00BE60DE">
        <w:rPr>
          <w:rFonts w:asciiTheme="majorHAnsi" w:eastAsia="Cambria" w:hAnsiTheme="majorHAnsi" w:cs="Cambria"/>
          <w:sz w:val="22"/>
          <w:szCs w:val="22"/>
        </w:rPr>
        <w:t>top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Dat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bas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                                         </w:t>
      </w:r>
      <w:r w:rsidRPr="00BE60DE">
        <w:rPr>
          <w:rFonts w:asciiTheme="majorHAnsi" w:eastAsia="Cambria" w:hAnsiTheme="majorHAnsi" w:cs="Cambria"/>
          <w:spacing w:val="43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pp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lied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E60DE">
        <w:rPr>
          <w:rFonts w:asciiTheme="majorHAnsi" w:eastAsia="Cambria" w:hAnsiTheme="majorHAnsi" w:cs="Cambria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rk</w:t>
      </w:r>
      <w:r w:rsidRPr="00BE60DE">
        <w:rPr>
          <w:rFonts w:asciiTheme="majorHAnsi" w:eastAsia="Cambria" w:hAnsiTheme="majorHAnsi" w:cs="Cambria"/>
          <w:sz w:val="22"/>
          <w:szCs w:val="22"/>
        </w:rPr>
        <w:t>s 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S</w:t>
      </w:r>
      <w:r w:rsidRPr="00BE60DE">
        <w:rPr>
          <w:rFonts w:asciiTheme="majorHAnsi" w:eastAsia="Cambria" w:hAnsiTheme="majorHAnsi" w:cs="Cambria"/>
          <w:sz w:val="22"/>
          <w:szCs w:val="22"/>
        </w:rPr>
        <w:t>ecu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y Dat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base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Design                                                              </w:t>
      </w:r>
      <w:r w:rsidRPr="00BE60DE">
        <w:rPr>
          <w:rFonts w:asciiTheme="majorHAnsi" w:eastAsia="Cambria" w:hAnsiTheme="majorHAnsi" w:cs="Cambria"/>
          <w:spacing w:val="19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BE60DE">
        <w:rPr>
          <w:rFonts w:asciiTheme="majorHAnsi" w:eastAsia="Cambria" w:hAnsiTheme="majorHAnsi" w:cs="Cambria"/>
          <w:sz w:val="22"/>
          <w:szCs w:val="22"/>
        </w:rPr>
        <w:t>twa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oj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ct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-3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z w:val="22"/>
          <w:szCs w:val="22"/>
        </w:rPr>
        <w:t>eme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t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l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sis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nd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Design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echniques                                </w:t>
      </w:r>
      <w:r w:rsidRPr="00BE60DE">
        <w:rPr>
          <w:rFonts w:asciiTheme="majorHAnsi" w:eastAsia="Cambria" w:hAnsiTheme="majorHAnsi" w:cs="Cambria"/>
          <w:spacing w:val="16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z w:val="22"/>
          <w:szCs w:val="22"/>
        </w:rPr>
        <w:t>onte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t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agement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Sy</w:t>
      </w:r>
      <w:r w:rsidRPr="00BE60DE">
        <w:rPr>
          <w:rFonts w:asciiTheme="majorHAnsi" w:eastAsia="Cambria" w:hAnsiTheme="majorHAnsi" w:cs="Cambria"/>
          <w:sz w:val="22"/>
          <w:szCs w:val="22"/>
        </w:rPr>
        <w:t>st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ms</w:t>
      </w:r>
    </w:p>
    <w:p w14:paraId="6C3D19CE" w14:textId="77777777" w:rsidR="00B0744F" w:rsidRPr="00BE60DE" w:rsidRDefault="00B0744F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7F13D983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8C6329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C4FD61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3931C7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377A55" w14:textId="77777777" w:rsidR="00B0744F" w:rsidRPr="00BE60DE" w:rsidRDefault="00642D01">
      <w:pPr>
        <w:spacing w:before="25"/>
        <w:ind w:left="4378" w:right="4898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23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ec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hn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cal</w:t>
      </w:r>
      <w:r w:rsidRPr="00BE60DE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k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7F5CDCF3" w14:textId="77777777" w:rsidR="00B0744F" w:rsidRPr="00BE60DE" w:rsidRDefault="00B0744F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289560D2" w14:textId="77777777" w:rsidR="00B0744F" w:rsidRPr="00BE60DE" w:rsidRDefault="00642D01">
      <w:pPr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per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at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in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 xml:space="preserve">g 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ys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 xml:space="preserve">ems:             </w:t>
      </w:r>
      <w:r w:rsidRPr="00BE60DE">
        <w:rPr>
          <w:rFonts w:asciiTheme="majorHAnsi" w:eastAsia="Cambria" w:hAnsiTheme="majorHAnsi" w:cs="Cambria"/>
          <w:b/>
          <w:spacing w:val="1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Win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E60DE">
        <w:rPr>
          <w:rFonts w:asciiTheme="majorHAnsi" w:eastAsia="Cambria" w:hAnsiTheme="majorHAnsi" w:cs="Cambria"/>
          <w:sz w:val="22"/>
          <w:szCs w:val="22"/>
        </w:rPr>
        <w:t>s XP,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7</w:t>
      </w:r>
    </w:p>
    <w:p w14:paraId="05B02C96" w14:textId="77777777" w:rsidR="00B0744F" w:rsidRPr="00BE60DE" w:rsidRDefault="00642D01">
      <w:pPr>
        <w:spacing w:line="28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ata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b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se</w:t>
      </w:r>
      <w:r w:rsidRPr="00BE60DE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Ma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geme</w:t>
      </w:r>
      <w:r w:rsidRPr="00BE60DE">
        <w:rPr>
          <w:rFonts w:asciiTheme="majorHAnsi" w:eastAsia="Cambria" w:hAnsiTheme="majorHAnsi" w:cs="Cambria"/>
          <w:b/>
          <w:spacing w:val="-4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 xml:space="preserve">:    </w:t>
      </w:r>
      <w:r w:rsidRPr="00BE60DE">
        <w:rPr>
          <w:rFonts w:asciiTheme="majorHAnsi" w:eastAsia="Cambria" w:hAnsiTheme="majorHAnsi" w:cs="Cambria"/>
          <w:b/>
          <w:spacing w:val="46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acle</w:t>
      </w:r>
    </w:p>
    <w:p w14:paraId="52AB373B" w14:textId="77777777" w:rsidR="00B0744F" w:rsidRPr="00BE60DE" w:rsidRDefault="00642D01">
      <w:pPr>
        <w:spacing w:line="28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b/>
          <w:sz w:val="22"/>
          <w:szCs w:val="22"/>
        </w:rPr>
        <w:t>Ap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lic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at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 xml:space="preserve">s:                         </w:t>
      </w:r>
      <w:r w:rsidRPr="00BE60DE">
        <w:rPr>
          <w:rFonts w:asciiTheme="majorHAnsi" w:eastAsia="Cambria" w:hAnsiTheme="majorHAnsi" w:cs="Cambria"/>
          <w:b/>
          <w:spacing w:val="5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E60DE">
        <w:rPr>
          <w:rFonts w:asciiTheme="majorHAnsi" w:eastAsia="Cambria" w:hAnsiTheme="majorHAnsi" w:cs="Cambria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E60DE">
        <w:rPr>
          <w:rFonts w:asciiTheme="majorHAnsi" w:eastAsia="Cambria" w:hAnsiTheme="majorHAnsi" w:cs="Cambria"/>
          <w:sz w:val="22"/>
          <w:szCs w:val="22"/>
        </w:rPr>
        <w:t>is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o,</w:t>
      </w:r>
      <w:r w:rsidRPr="00BE60DE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E60DE">
        <w:rPr>
          <w:rFonts w:asciiTheme="majorHAnsi" w:eastAsia="Cambria" w:hAnsiTheme="majorHAnsi" w:cs="Cambria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Off</w:t>
      </w:r>
      <w:r w:rsidRPr="00BE60DE">
        <w:rPr>
          <w:rFonts w:asciiTheme="majorHAnsi" w:eastAsia="Cambria" w:hAnsiTheme="majorHAnsi" w:cs="Cambria"/>
          <w:sz w:val="22"/>
          <w:szCs w:val="22"/>
        </w:rPr>
        <w:t>ice (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E60DE">
        <w:rPr>
          <w:rFonts w:asciiTheme="majorHAnsi" w:eastAsia="Cambria" w:hAnsiTheme="majorHAnsi" w:cs="Cambria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rd</w:t>
      </w:r>
      <w:r w:rsidRPr="00BE60DE">
        <w:rPr>
          <w:rFonts w:asciiTheme="majorHAnsi" w:eastAsia="Cambria" w:hAnsiTheme="majorHAnsi" w:cs="Cambria"/>
          <w:sz w:val="22"/>
          <w:szCs w:val="22"/>
        </w:rPr>
        <w:t>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E</w:t>
      </w:r>
      <w:r w:rsidRPr="00BE60DE">
        <w:rPr>
          <w:rFonts w:asciiTheme="majorHAnsi" w:eastAsia="Cambria" w:hAnsiTheme="majorHAnsi" w:cs="Cambria"/>
          <w:sz w:val="22"/>
          <w:szCs w:val="22"/>
        </w:rPr>
        <w:t>x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z w:val="22"/>
          <w:szCs w:val="22"/>
        </w:rPr>
        <w:t>el,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Powe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Poin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)</w:t>
      </w:r>
    </w:p>
    <w:p w14:paraId="0D72A9E1" w14:textId="77777777" w:rsidR="00B0744F" w:rsidRPr="00BE60DE" w:rsidRDefault="00642D01">
      <w:pPr>
        <w:spacing w:line="28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b/>
          <w:sz w:val="22"/>
          <w:szCs w:val="22"/>
        </w:rPr>
        <w:t>L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gu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ges: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 xml:space="preserve">                              </w:t>
      </w:r>
      <w:r w:rsidRPr="00BE60DE">
        <w:rPr>
          <w:rFonts w:asciiTheme="majorHAnsi" w:eastAsia="Cambria" w:hAnsiTheme="majorHAnsi" w:cs="Cambria"/>
          <w:b/>
          <w:spacing w:val="1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H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E60DE">
        <w:rPr>
          <w:rFonts w:asciiTheme="majorHAnsi" w:eastAsia="Cambria" w:hAnsiTheme="majorHAnsi" w:cs="Cambria"/>
          <w:sz w:val="22"/>
          <w:szCs w:val="22"/>
        </w:rPr>
        <w:t>L,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CS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sz w:val="22"/>
          <w:szCs w:val="22"/>
        </w:rPr>
        <w:t>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Ruby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on Ra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ls,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S</w:t>
      </w:r>
      <w:r w:rsidRPr="00BE60DE">
        <w:rPr>
          <w:rFonts w:asciiTheme="majorHAnsi" w:eastAsia="Cambria" w:hAnsiTheme="majorHAnsi" w:cs="Cambria"/>
          <w:sz w:val="22"/>
          <w:szCs w:val="22"/>
        </w:rPr>
        <w:t>QL</w:t>
      </w:r>
    </w:p>
    <w:p w14:paraId="02EBCF3E" w14:textId="77777777" w:rsidR="00B0744F" w:rsidRPr="00BE60DE" w:rsidRDefault="00642D01">
      <w:pPr>
        <w:spacing w:before="2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64B41191">
          <v:group id="_x0000_s1056" style="position:absolute;left:0;text-align:left;margin-left:39.85pt;margin-top:60.85pt;width:534.35pt;height:0;z-index:-1520;mso-position-horizontal-relative:page" coordorigin="797,1217" coordsize="10687,0">
            <v:shape id="_x0000_s1057" style="position:absolute;left:797;top:1217;width:10687;height:0" coordorigin="797,1217" coordsize="10687,0" path="m797,1217r10687,e" filled="f" strokecolor="#4f81bc" strokeweight="1.06pt">
              <v:path arrowok="t"/>
            </v:shape>
            <w10:wrap anchorx="page"/>
          </v:group>
        </w:pic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ocial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M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edi</w:t>
      </w:r>
      <w:r w:rsidRPr="00BE60DE">
        <w:rPr>
          <w:rFonts w:asciiTheme="majorHAnsi" w:eastAsia="Cambria" w:hAnsiTheme="majorHAnsi" w:cs="Cambria"/>
          <w:b/>
          <w:spacing w:val="2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:                          </w:t>
      </w:r>
      <w:r w:rsidRPr="00BE60DE">
        <w:rPr>
          <w:rFonts w:asciiTheme="majorHAnsi" w:eastAsia="Cambria" w:hAnsiTheme="majorHAnsi" w:cs="Cambria"/>
          <w:spacing w:val="9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Tw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,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Facebook</w:t>
      </w:r>
    </w:p>
    <w:p w14:paraId="2B7A4156" w14:textId="77777777" w:rsidR="00B0744F" w:rsidRPr="00BE60DE" w:rsidRDefault="00B0744F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0C29427C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E8490B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46F519" w14:textId="77777777" w:rsidR="00B0744F" w:rsidRPr="00BE60DE" w:rsidRDefault="00642D01">
      <w:pPr>
        <w:ind w:left="4550" w:right="5066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6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k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spacing w:val="3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y</w:t>
      </w:r>
    </w:p>
    <w:p w14:paraId="4C35B292" w14:textId="77777777" w:rsidR="00B0744F" w:rsidRPr="00BE60DE" w:rsidRDefault="00B0744F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431079DC" w14:textId="77777777" w:rsidR="00B0744F" w:rsidRPr="00BE60DE" w:rsidRDefault="00642D01">
      <w:pPr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sz w:val="22"/>
          <w:szCs w:val="22"/>
        </w:rPr>
        <w:t>L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VI</w:t>
      </w:r>
      <w:r w:rsidRPr="00BE60DE">
        <w:rPr>
          <w:rFonts w:asciiTheme="majorHAnsi" w:eastAsia="Cambria" w:hAnsiTheme="majorHAnsi" w:cs="Cambria"/>
          <w:sz w:val="22"/>
          <w:szCs w:val="22"/>
        </w:rPr>
        <w:t>’S,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sonal S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les</w:t>
      </w:r>
      <w:r w:rsidRPr="00BE60DE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Associa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e,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z w:val="22"/>
          <w:szCs w:val="22"/>
        </w:rPr>
        <w:t>hica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o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L</w:t>
      </w:r>
      <w:r w:rsidRPr="00BE60DE">
        <w:rPr>
          <w:rFonts w:asciiTheme="majorHAnsi" w:eastAsia="Cambria" w:hAnsiTheme="majorHAnsi" w:cs="Cambria"/>
          <w:spacing w:val="53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>(</w:t>
      </w:r>
      <w:r w:rsidRPr="00BE60DE">
        <w:rPr>
          <w:rFonts w:asciiTheme="majorHAnsi" w:eastAsia="Cambria" w:hAnsiTheme="majorHAnsi" w:cs="Cambria"/>
          <w:sz w:val="22"/>
          <w:szCs w:val="22"/>
        </w:rPr>
        <w:t>Nov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2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0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1</w:t>
      </w:r>
      <w:r w:rsidRPr="00BE60DE">
        <w:rPr>
          <w:rFonts w:asciiTheme="majorHAnsi" w:eastAsia="Cambria" w:hAnsiTheme="majorHAnsi" w:cs="Cambria"/>
          <w:sz w:val="22"/>
          <w:szCs w:val="22"/>
        </w:rPr>
        <w:t>1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– J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n 2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012</w:t>
      </w:r>
      <w:r w:rsidRPr="00BE60DE">
        <w:rPr>
          <w:rFonts w:asciiTheme="majorHAnsi" w:eastAsia="Cambria" w:hAnsiTheme="majorHAnsi" w:cs="Cambria"/>
          <w:sz w:val="22"/>
          <w:szCs w:val="22"/>
        </w:rPr>
        <w:t>)</w:t>
      </w:r>
    </w:p>
    <w:p w14:paraId="6A1FB932" w14:textId="77777777" w:rsidR="00B0744F" w:rsidRPr="00BE60DE" w:rsidRDefault="00642D01">
      <w:pPr>
        <w:spacing w:line="28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u</w:t>
      </w:r>
      <w:r w:rsidRPr="00BE60DE">
        <w:rPr>
          <w:rFonts w:asciiTheme="majorHAnsi" w:eastAsia="Cambria" w:hAnsiTheme="majorHAnsi" w:cs="Cambria"/>
          <w:sz w:val="22"/>
          <w:szCs w:val="22"/>
        </w:rPr>
        <w:t>stome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s 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to main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n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he </w:t>
      </w:r>
      <w:r w:rsidRPr="00BE60DE">
        <w:rPr>
          <w:rFonts w:asciiTheme="majorHAnsi" w:eastAsia="Cambria" w:hAnsiTheme="majorHAnsi" w:cs="Cambria"/>
          <w:sz w:val="22"/>
          <w:szCs w:val="22"/>
        </w:rPr>
        <w:t>sto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e’s</w:t>
      </w:r>
      <w:r w:rsidRPr="00BE60DE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hi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z w:val="22"/>
          <w:szCs w:val="22"/>
        </w:rPr>
        <w:t>hest customer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ser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z w:val="22"/>
          <w:szCs w:val="22"/>
        </w:rPr>
        <w:t>e rat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ng in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he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is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ict.</w:t>
      </w:r>
    </w:p>
    <w:p w14:paraId="5E10AFEB" w14:textId="77777777" w:rsidR="00B0744F" w:rsidRPr="00BE60DE" w:rsidRDefault="00642D01">
      <w:pPr>
        <w:spacing w:line="28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ssis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ed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u</w:t>
      </w:r>
      <w:r w:rsidRPr="00BE60DE">
        <w:rPr>
          <w:rFonts w:asciiTheme="majorHAnsi" w:eastAsia="Cambria" w:hAnsiTheme="majorHAnsi" w:cs="Cambria"/>
          <w:sz w:val="22"/>
          <w:szCs w:val="22"/>
        </w:rPr>
        <w:t>stome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s’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3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me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h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ise</w:t>
      </w:r>
      <w:r w:rsidRPr="00BE60DE">
        <w:rPr>
          <w:rFonts w:asciiTheme="majorHAnsi" w:eastAsia="Cambria" w:hAnsiTheme="majorHAnsi" w:cs="Cambria"/>
          <w:spacing w:val="3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sz w:val="22"/>
          <w:szCs w:val="22"/>
        </w:rPr>
        <w:t>ecialty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ems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on 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sz w:val="22"/>
          <w:szCs w:val="22"/>
        </w:rPr>
        <w:t>eci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BE60DE">
        <w:rPr>
          <w:rFonts w:asciiTheme="majorHAnsi" w:eastAsia="Cambria" w:hAnsiTheme="majorHAnsi" w:cs="Cambria"/>
          <w:sz w:val="22"/>
          <w:szCs w:val="22"/>
        </w:rPr>
        <w:t>ic ne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-4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s.</w:t>
      </w:r>
    </w:p>
    <w:p w14:paraId="4139B4C5" w14:textId="77777777" w:rsidR="00B0744F" w:rsidRPr="00BE60DE" w:rsidRDefault="00642D01">
      <w:pPr>
        <w:spacing w:before="2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h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E60DE">
        <w:rPr>
          <w:rFonts w:asciiTheme="majorHAnsi" w:eastAsia="Cambria" w:hAnsiTheme="majorHAnsi" w:cs="Cambria"/>
          <w:sz w:val="22"/>
          <w:szCs w:val="22"/>
        </w:rPr>
        <w:t>ed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se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sonal sales goals by p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E60DE">
        <w:rPr>
          <w:rFonts w:asciiTheme="majorHAnsi" w:eastAsia="Cambria" w:hAnsiTheme="majorHAnsi" w:cs="Cambria"/>
          <w:sz w:val="22"/>
          <w:szCs w:val="22"/>
        </w:rPr>
        <w:t>oti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w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ems 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tracting new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z w:val="22"/>
          <w:szCs w:val="22"/>
        </w:rPr>
        <w:t>usto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E60DE">
        <w:rPr>
          <w:rFonts w:asciiTheme="majorHAnsi" w:eastAsia="Cambria" w:hAnsiTheme="majorHAnsi" w:cs="Cambria"/>
          <w:sz w:val="22"/>
          <w:szCs w:val="22"/>
        </w:rPr>
        <w:t>ers.</w:t>
      </w:r>
    </w:p>
    <w:p w14:paraId="5DD8C0B5" w14:textId="77777777" w:rsidR="00B0744F" w:rsidRPr="00BE60DE" w:rsidRDefault="00B0744F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5F65C31B" w14:textId="77777777" w:rsidR="00B0744F" w:rsidRPr="00BE60DE" w:rsidRDefault="00642D01">
      <w:pPr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Cambria" w:hAnsiTheme="majorHAnsi" w:cs="Cambria"/>
          <w:sz w:val="22"/>
          <w:szCs w:val="22"/>
        </w:rPr>
        <w:t>B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RS,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S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sonal I</w:t>
      </w:r>
      <w:r w:rsidRPr="00BE60DE">
        <w:rPr>
          <w:rFonts w:asciiTheme="majorHAnsi" w:eastAsia="Cambria" w:hAnsiTheme="majorHAnsi" w:cs="Cambria"/>
          <w:b/>
          <w:spacing w:val="-3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egra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ed P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b/>
          <w:spacing w:val="-2"/>
          <w:sz w:val="22"/>
          <w:szCs w:val="22"/>
        </w:rPr>
        <w:t>u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ct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b/>
          <w:spacing w:val="-2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 xml:space="preserve">m </w:t>
      </w:r>
      <w:r w:rsidRPr="00BE60DE">
        <w:rPr>
          <w:rFonts w:asciiTheme="majorHAnsi" w:eastAsia="Cambria" w:hAnsiTheme="majorHAnsi" w:cs="Cambria"/>
          <w:b/>
          <w:spacing w:val="1"/>
          <w:sz w:val="22"/>
          <w:szCs w:val="22"/>
        </w:rPr>
        <w:t>M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emb</w:t>
      </w:r>
      <w:r w:rsidRPr="00BE60DE">
        <w:rPr>
          <w:rFonts w:asciiTheme="majorHAnsi" w:eastAsia="Cambria" w:hAnsiTheme="majorHAnsi" w:cs="Cambria"/>
          <w:b/>
          <w:spacing w:val="-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b/>
          <w:sz w:val="22"/>
          <w:szCs w:val="22"/>
        </w:rPr>
        <w:t>r,</w:t>
      </w:r>
      <w:r w:rsidRPr="00BE60DE">
        <w:rPr>
          <w:rFonts w:asciiTheme="majorHAnsi" w:eastAsia="Cambria" w:hAnsiTheme="majorHAnsi" w:cs="Cambria"/>
          <w:b/>
          <w:spacing w:val="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ur</w:t>
      </w:r>
      <w:r w:rsidRPr="00BE60DE">
        <w:rPr>
          <w:rFonts w:asciiTheme="majorHAnsi" w:eastAsia="Cambria" w:hAnsiTheme="majorHAnsi" w:cs="Cambria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e IL 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(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ct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2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0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0</w:t>
      </w:r>
      <w:r w:rsidRPr="00BE60DE">
        <w:rPr>
          <w:rFonts w:asciiTheme="majorHAnsi" w:eastAsia="Cambria" w:hAnsiTheme="majorHAnsi" w:cs="Cambria"/>
          <w:sz w:val="22"/>
          <w:szCs w:val="22"/>
        </w:rPr>
        <w:t>9</w:t>
      </w:r>
      <w:r w:rsidRPr="00BE60DE">
        <w:rPr>
          <w:rFonts w:asciiTheme="majorHAnsi" w:eastAsia="Cambria" w:hAnsiTheme="majorHAnsi" w:cs="Cambria"/>
          <w:spacing w:val="3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– J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n 2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010</w:t>
      </w:r>
      <w:r w:rsidRPr="00BE60DE">
        <w:rPr>
          <w:rFonts w:asciiTheme="majorHAnsi" w:eastAsia="Cambria" w:hAnsiTheme="majorHAnsi" w:cs="Cambria"/>
          <w:sz w:val="22"/>
          <w:szCs w:val="22"/>
        </w:rPr>
        <w:t>)</w:t>
      </w:r>
    </w:p>
    <w:p w14:paraId="5DFADD77" w14:textId="77777777" w:rsidR="00B0744F" w:rsidRPr="00BE60DE" w:rsidRDefault="00642D01">
      <w:pPr>
        <w:spacing w:line="280" w:lineRule="exact"/>
        <w:ind w:left="117"/>
        <w:rPr>
          <w:rFonts w:asciiTheme="majorHAnsi" w:eastAsia="Cambria" w:hAnsiTheme="majorHAnsi" w:cs="Cambria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ssis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ed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w</w:t>
      </w:r>
      <w:r w:rsidRPr="00BE60DE">
        <w:rPr>
          <w:rFonts w:asciiTheme="majorHAnsi" w:eastAsia="Cambria" w:hAnsiTheme="majorHAnsi" w:cs="Cambria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h inven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y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man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E60DE">
        <w:rPr>
          <w:rFonts w:asciiTheme="majorHAnsi" w:eastAsia="Cambria" w:hAnsiTheme="majorHAnsi" w:cs="Cambria"/>
          <w:sz w:val="22"/>
          <w:szCs w:val="22"/>
        </w:rPr>
        <w:t>eme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t 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s mem</w:t>
      </w:r>
      <w:r w:rsidRPr="00BE60DE">
        <w:rPr>
          <w:rFonts w:asciiTheme="majorHAnsi" w:eastAsia="Cambria" w:hAnsiTheme="majorHAnsi" w:cs="Cambria"/>
          <w:spacing w:val="-2"/>
          <w:sz w:val="22"/>
          <w:szCs w:val="22"/>
        </w:rPr>
        <w:t>b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er 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E60DE">
        <w:rPr>
          <w:rFonts w:asciiTheme="majorHAnsi" w:eastAsia="Cambria" w:hAnsiTheme="majorHAnsi" w:cs="Cambria"/>
          <w:sz w:val="22"/>
          <w:szCs w:val="22"/>
        </w:rPr>
        <w:t>f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op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E60DE">
        <w:rPr>
          <w:rFonts w:asciiTheme="majorHAnsi" w:eastAsia="Cambria" w:hAnsiTheme="majorHAnsi" w:cs="Cambria"/>
          <w:sz w:val="22"/>
          <w:szCs w:val="22"/>
        </w:rPr>
        <w:t>ion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l te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z w:val="22"/>
          <w:szCs w:val="22"/>
        </w:rPr>
        <w:t>m</w:t>
      </w:r>
    </w:p>
    <w:p w14:paraId="7C0F0554" w14:textId="77777777" w:rsidR="00B0744F" w:rsidRPr="00BE60DE" w:rsidRDefault="00642D01">
      <w:pPr>
        <w:tabs>
          <w:tab w:val="left" w:pos="460"/>
        </w:tabs>
        <w:spacing w:before="6" w:line="280" w:lineRule="exact"/>
        <w:ind w:left="486" w:right="1637" w:hanging="370"/>
        <w:rPr>
          <w:rFonts w:asciiTheme="majorHAnsi" w:eastAsia="Cambria" w:hAnsiTheme="majorHAnsi" w:cs="Cambria"/>
          <w:sz w:val="22"/>
          <w:szCs w:val="22"/>
        </w:rPr>
        <w:sectPr w:rsidR="00B0744F" w:rsidRPr="00BE60DE">
          <w:footerReference w:type="default" r:id="rId11"/>
          <w:pgSz w:w="12240" w:h="15840"/>
          <w:pgMar w:top="700" w:right="120" w:bottom="280" w:left="680" w:header="0" w:footer="435" w:gutter="0"/>
          <w:pgNumType w:start="6"/>
          <w:cols w:space="720"/>
        </w:sect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BE60DE">
        <w:rPr>
          <w:rFonts w:asciiTheme="majorHAnsi" w:eastAsia="Cambria" w:hAnsiTheme="majorHAnsi" w:cs="Cambria"/>
          <w:sz w:val="22"/>
          <w:szCs w:val="22"/>
        </w:rPr>
        <w:t>Di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ected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u</w:t>
      </w:r>
      <w:r w:rsidRPr="00BE60DE">
        <w:rPr>
          <w:rFonts w:asciiTheme="majorHAnsi" w:eastAsia="Cambria" w:hAnsiTheme="majorHAnsi" w:cs="Cambria"/>
          <w:sz w:val="22"/>
          <w:szCs w:val="22"/>
        </w:rPr>
        <w:t>stome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s to</w:t>
      </w:r>
      <w:r w:rsidRPr="00BE60DE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me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c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h</w:t>
      </w:r>
      <w:r w:rsidRPr="00BE60DE">
        <w:rPr>
          <w:rFonts w:asciiTheme="majorHAnsi" w:eastAsia="Cambria" w:hAnsiTheme="majorHAnsi" w:cs="Cambria"/>
          <w:sz w:val="22"/>
          <w:szCs w:val="22"/>
        </w:rPr>
        <w:t>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ise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bas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 xml:space="preserve">on </w:t>
      </w:r>
      <w:r w:rsidRPr="00BE60DE">
        <w:rPr>
          <w:rFonts w:asciiTheme="majorHAnsi" w:eastAsia="Cambria" w:hAnsiTheme="majorHAnsi" w:cs="Cambria"/>
          <w:sz w:val="22"/>
          <w:szCs w:val="22"/>
        </w:rPr>
        <w:t>their ne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z w:val="22"/>
          <w:szCs w:val="22"/>
        </w:rPr>
        <w:t>s a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d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k</w:t>
      </w:r>
      <w:r w:rsidRPr="00BE60DE">
        <w:rPr>
          <w:rFonts w:asciiTheme="majorHAnsi" w:eastAsia="Cambria" w:hAnsiTheme="majorHAnsi" w:cs="Cambria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p</w:t>
      </w:r>
      <w:r w:rsidRPr="00BE60DE">
        <w:rPr>
          <w:rFonts w:asciiTheme="majorHAnsi" w:eastAsia="Cambria" w:hAnsiTheme="majorHAnsi" w:cs="Cambria"/>
          <w:sz w:val="22"/>
          <w:szCs w:val="22"/>
        </w:rPr>
        <w:t>t cons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E60DE">
        <w:rPr>
          <w:rFonts w:asciiTheme="majorHAnsi" w:eastAsia="Cambria" w:hAnsiTheme="majorHAnsi" w:cs="Cambria"/>
          <w:sz w:val="22"/>
          <w:szCs w:val="22"/>
        </w:rPr>
        <w:t>st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z w:val="22"/>
          <w:szCs w:val="22"/>
        </w:rPr>
        <w:t>nt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track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of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E60DE">
        <w:rPr>
          <w:rFonts w:asciiTheme="majorHAnsi" w:eastAsia="Cambria" w:hAnsiTheme="majorHAnsi" w:cs="Cambria"/>
          <w:sz w:val="22"/>
          <w:szCs w:val="22"/>
        </w:rPr>
        <w:t>sto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e i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E60DE">
        <w:rPr>
          <w:rFonts w:asciiTheme="majorHAnsi" w:eastAsia="Cambria" w:hAnsiTheme="majorHAnsi" w:cs="Cambria"/>
          <w:sz w:val="22"/>
          <w:szCs w:val="22"/>
        </w:rPr>
        <w:t>e</w:t>
      </w:r>
      <w:r w:rsidRPr="00BE60DE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E60DE">
        <w:rPr>
          <w:rFonts w:asciiTheme="majorHAnsi" w:eastAsia="Cambria" w:hAnsiTheme="majorHAnsi" w:cs="Cambria"/>
          <w:sz w:val="22"/>
          <w:szCs w:val="22"/>
        </w:rPr>
        <w:t>to</w:t>
      </w:r>
      <w:r w:rsidRPr="00BE60DE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E60DE">
        <w:rPr>
          <w:rFonts w:asciiTheme="majorHAnsi" w:eastAsia="Cambria" w:hAnsiTheme="majorHAnsi" w:cs="Cambria"/>
          <w:sz w:val="22"/>
          <w:szCs w:val="22"/>
        </w:rPr>
        <w:t>y</w:t>
      </w:r>
    </w:p>
    <w:p w14:paraId="674C6551" w14:textId="77777777" w:rsidR="00B0744F" w:rsidRPr="00BE60DE" w:rsidRDefault="00642D01">
      <w:pPr>
        <w:spacing w:before="74"/>
        <w:ind w:left="3404" w:right="3923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lastRenderedPageBreak/>
        <w:pict w14:anchorId="6B12D90A">
          <v:group id="_x0000_s1054" style="position:absolute;left:0;text-align:left;margin-left:36pt;margin-top:17.75pt;width:540pt;height:59.85pt;z-index:-1517;mso-position-horizontal-relative:page;mso-position-vertical-relative:page" coordorigin="720,355" coordsize="10800,1197">
            <v:shape id="_x0000_s1055" style="position:absolute;left:720;top:355;width:10800;height:1197" coordorigin="720,355" coordsize="10800,1197" path="m720,1552r10800,l11520,355,720,355r,1197xe" filled="f" strokecolor="gray" strokeweight=".5pt">
              <v:path arrowok="t"/>
            </v:shape>
            <w10:wrap anchorx="page" anchory="page"/>
          </v:group>
        </w:pic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2: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Com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at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me</w:t>
      </w:r>
    </w:p>
    <w:p w14:paraId="78D7D3BA" w14:textId="77777777" w:rsidR="00B0744F" w:rsidRPr="00BE60DE" w:rsidRDefault="00642D01">
      <w:pPr>
        <w:spacing w:before="1" w:line="200" w:lineRule="exact"/>
        <w:ind w:left="2875" w:right="339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(S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tu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b/>
          <w:color w:val="808080"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w/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ar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me</w:t>
      </w:r>
      <w:r w:rsidRPr="00BE60DE">
        <w:rPr>
          <w:rFonts w:asciiTheme="majorHAnsi" w:eastAsia="Garamond" w:hAnsiTheme="majorHAnsi" w:cs="Garamond"/>
          <w:b/>
          <w:color w:val="808080"/>
          <w:spacing w:val="-8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3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ork</w:t>
      </w:r>
      <w:r w:rsidRPr="00BE60DE">
        <w:rPr>
          <w:rFonts w:asciiTheme="majorHAnsi" w:eastAsia="Garamond" w:hAnsiTheme="majorHAnsi" w:cs="Garamond"/>
          <w:b/>
          <w:color w:val="808080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ence</w:t>
      </w:r>
      <w:r w:rsidRPr="00BE60DE">
        <w:rPr>
          <w:rFonts w:asciiTheme="majorHAnsi" w:eastAsia="Garamond" w:hAnsiTheme="majorHAnsi" w:cs="Garamond"/>
          <w:b/>
          <w:color w:val="808080"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eek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hip)</w:t>
      </w:r>
    </w:p>
    <w:p w14:paraId="0AE277B7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1765B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A7280D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B8687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8D87A9" w14:textId="77777777" w:rsidR="00B0744F" w:rsidRPr="00BE60DE" w:rsidRDefault="00B0744F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619A28B9" w14:textId="77777777" w:rsidR="00B0744F" w:rsidRPr="00BE60DE" w:rsidRDefault="00642D01">
      <w:pPr>
        <w:spacing w:line="580" w:lineRule="exact"/>
        <w:ind w:left="282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4D1D4E04">
          <v:group id="_x0000_s1051" style="position:absolute;left:0;text-align:left;margin-left:42.35pt;margin-top:32.35pt;width:533.7pt;height:.7pt;z-index:-1516;mso-position-horizontal-relative:page" coordorigin="847,647" coordsize="10674,14">
            <v:shape id="_x0000_s1053" style="position:absolute;left:854;top:654;width:5266;height:0" coordorigin="854,654" coordsize="5266,0" path="m854,654r5266,e" filled="f" strokeweight=".7pt">
              <v:path arrowok="t"/>
            </v:shape>
            <v:shape id="_x0000_s1052" style="position:absolute;left:6120;top:654;width:5394;height:0" coordorigin="6120,654" coordsize="5394,0" path="m6120,654r5394,e" filled="f" strokeweight=".7pt">
              <v:path arrowok="t"/>
            </v:shape>
            <w10:wrap anchorx="page"/>
          </v:group>
        </w:pic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rnav</w:t>
      </w:r>
      <w:r w:rsidRPr="00BE60DE">
        <w:rPr>
          <w:rFonts w:asciiTheme="majorHAnsi" w:hAnsiTheme="majorHAnsi"/>
          <w:b/>
          <w:spacing w:val="40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M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al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k</w:t>
      </w:r>
    </w:p>
    <w:p w14:paraId="7219223D" w14:textId="77777777" w:rsidR="00B0744F" w:rsidRPr="00BE60DE" w:rsidRDefault="00B0744F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4943609E" w14:textId="77777777" w:rsidR="00B0744F" w:rsidRPr="00BE60DE" w:rsidRDefault="00642D01">
      <w:pPr>
        <w:ind w:left="212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(773)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67</w:t>
      </w:r>
      <w:r w:rsidRPr="00BE60DE">
        <w:rPr>
          <w:rFonts w:asciiTheme="majorHAnsi" w:hAnsiTheme="majorHAnsi"/>
          <w:spacing w:val="3"/>
          <w:sz w:val="22"/>
          <w:szCs w:val="22"/>
        </w:rPr>
        <w:t>0</w:t>
      </w:r>
      <w:r w:rsidRPr="00BE60DE">
        <w:rPr>
          <w:rFonts w:asciiTheme="majorHAnsi" w:hAnsiTheme="majorHAnsi"/>
          <w:spacing w:val="-1"/>
          <w:sz w:val="22"/>
          <w:szCs w:val="22"/>
        </w:rPr>
        <w:t>-</w:t>
      </w:r>
      <w:r w:rsidRPr="00BE60DE">
        <w:rPr>
          <w:rFonts w:asciiTheme="majorHAnsi" w:hAnsiTheme="majorHAnsi"/>
          <w:sz w:val="22"/>
          <w:szCs w:val="22"/>
        </w:rPr>
        <w:t>1010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</w:t>
      </w:r>
      <w:r w:rsidRPr="00BE60DE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v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hyperlink r:id="rId12">
        <w:r w:rsidRPr="00BE60DE">
          <w:rPr>
            <w:rFonts w:asciiTheme="majorHAnsi" w:hAnsiTheme="majorHAnsi"/>
            <w:sz w:val="22"/>
            <w:szCs w:val="22"/>
          </w:rPr>
          <w:t>v.malik91</w:t>
        </w:r>
        <w:r w:rsidRPr="00BE60DE">
          <w:rPr>
            <w:rFonts w:asciiTheme="majorHAnsi" w:hAnsiTheme="majorHAnsi"/>
            <w:spacing w:val="2"/>
            <w:sz w:val="22"/>
            <w:szCs w:val="22"/>
          </w:rPr>
          <w:t>@</w:t>
        </w:r>
        <w:r w:rsidRPr="00BE60DE">
          <w:rPr>
            <w:rFonts w:asciiTheme="majorHAnsi" w:hAnsiTheme="majorHAnsi"/>
            <w:spacing w:val="-2"/>
            <w:sz w:val="22"/>
            <w:szCs w:val="22"/>
          </w:rPr>
          <w:t>g</w:t>
        </w:r>
        <w:r w:rsidRPr="00BE60DE">
          <w:rPr>
            <w:rFonts w:asciiTheme="majorHAnsi" w:hAnsiTheme="majorHAnsi"/>
            <w:sz w:val="22"/>
            <w:szCs w:val="22"/>
          </w:rPr>
          <w:t>mail.</w:t>
        </w:r>
        <w:r w:rsidRPr="00BE60DE">
          <w:rPr>
            <w:rFonts w:asciiTheme="majorHAnsi" w:hAnsiTheme="majorHAnsi"/>
            <w:spacing w:val="2"/>
            <w:sz w:val="22"/>
            <w:szCs w:val="22"/>
          </w:rPr>
          <w:t>c</w:t>
        </w:r>
        <w:r w:rsidRPr="00BE60DE">
          <w:rPr>
            <w:rFonts w:asciiTheme="majorHAnsi" w:hAnsiTheme="majorHAnsi"/>
            <w:sz w:val="22"/>
            <w:szCs w:val="22"/>
          </w:rPr>
          <w:t>om</w:t>
        </w:r>
      </w:hyperlink>
    </w:p>
    <w:p w14:paraId="38DE5AF3" w14:textId="77777777" w:rsidR="00B0744F" w:rsidRPr="00BE60DE" w:rsidRDefault="00B0744F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4553F60B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12CEB3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90868B" w14:textId="77777777" w:rsidR="00B0744F" w:rsidRPr="00BE60DE" w:rsidRDefault="00642D01">
      <w:pPr>
        <w:spacing w:line="260" w:lineRule="exact"/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 xml:space="preserve"> E D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C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  <w:u w:val="thick" w:color="000000"/>
        </w:rPr>
        <w:t>A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T ION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</w:p>
    <w:p w14:paraId="088629FD" w14:textId="77777777" w:rsidR="00B0744F" w:rsidRPr="00BE60DE" w:rsidRDefault="00B0744F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E0577D3" w14:textId="77777777" w:rsidR="00B0744F" w:rsidRPr="00BE60DE" w:rsidRDefault="00642D01">
      <w:pPr>
        <w:spacing w:before="29"/>
        <w:ind w:left="157" w:right="1432"/>
        <w:jc w:val="both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l U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ive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>sit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 Ch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ca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6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ino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2"/>
          <w:sz w:val="22"/>
          <w:szCs w:val="22"/>
        </w:rPr>
        <w:t>x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ec</w:t>
      </w:r>
      <w:r w:rsidRPr="00BE60DE">
        <w:rPr>
          <w:rFonts w:asciiTheme="majorHAnsi" w:hAnsiTheme="majorHAnsi"/>
          <w:sz w:val="22"/>
          <w:szCs w:val="22"/>
        </w:rPr>
        <w:t xml:space="preserve">ted 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une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2013</w:t>
      </w:r>
    </w:p>
    <w:p w14:paraId="52D293DF" w14:textId="77777777" w:rsidR="00B0744F" w:rsidRPr="00BE60DE" w:rsidRDefault="00642D01">
      <w:pPr>
        <w:ind w:left="157" w:right="2038"/>
        <w:jc w:val="both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i/>
          <w:sz w:val="22"/>
          <w:szCs w:val="22"/>
        </w:rPr>
        <w:t>Ba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lor of 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z w:val="22"/>
          <w:szCs w:val="22"/>
        </w:rPr>
        <w:t>ience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in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tera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Me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b/>
          <w:i/>
          <w:sz w:val="22"/>
          <w:szCs w:val="22"/>
        </w:rPr>
        <w:t>ia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                                                               </w:t>
      </w:r>
      <w:r w:rsidRPr="00BE60DE">
        <w:rPr>
          <w:rFonts w:asciiTheme="majorHAnsi" w:hAnsiTheme="majorHAnsi"/>
          <w:b/>
          <w:i/>
          <w:spacing w:val="2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3.3/4.0 G.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.A</w:t>
      </w:r>
    </w:p>
    <w:p w14:paraId="737FB105" w14:textId="77777777" w:rsidR="00B0744F" w:rsidRPr="00BE60DE" w:rsidRDefault="00B0744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4B6F2F3" w14:textId="77777777" w:rsidR="00B0744F" w:rsidRPr="00BE60DE" w:rsidRDefault="00642D01">
      <w:pPr>
        <w:ind w:left="157" w:right="602"/>
        <w:jc w:val="both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i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le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b/>
          <w:i/>
          <w:sz w:val="22"/>
          <w:szCs w:val="22"/>
        </w:rPr>
        <w:t>a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10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Co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b/>
          <w:i/>
          <w:sz w:val="22"/>
          <w:szCs w:val="22"/>
        </w:rPr>
        <w:t>rsework:</w:t>
      </w:r>
      <w:r w:rsidRPr="00BE60DE">
        <w:rPr>
          <w:rFonts w:asciiTheme="majorHAnsi" w:hAnsiTheme="majorHAnsi"/>
          <w:b/>
          <w:i/>
          <w:spacing w:val="9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Us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 C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Ev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luati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n, Us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nte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b </w:t>
      </w:r>
      <w:r w:rsidRPr="00BE60DE">
        <w:rPr>
          <w:rFonts w:asciiTheme="majorHAnsi" w:hAnsiTheme="majorHAnsi"/>
          <w:spacing w:val="2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n,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ripting for</w:t>
      </w:r>
      <w:r w:rsidRPr="00BE60D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nte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ac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ve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Me</w:t>
      </w: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pacing w:val="3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, Adv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ce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ripti</w:t>
      </w:r>
      <w:r w:rsidRPr="00BE60DE">
        <w:rPr>
          <w:rFonts w:asciiTheme="majorHAnsi" w:hAnsiTheme="majorHAnsi"/>
          <w:spacing w:val="3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 for</w:t>
      </w:r>
      <w:r w:rsidRPr="00BE60D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nt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ra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ve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Medi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ntro</w:t>
      </w:r>
      <w:r w:rsidRPr="00BE60DE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Hum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Compu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6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nte</w:t>
      </w:r>
      <w:r w:rsidRPr="00BE60DE">
        <w:rPr>
          <w:rFonts w:asciiTheme="majorHAnsi" w:hAnsiTheme="majorHAnsi"/>
          <w:spacing w:val="-1"/>
          <w:sz w:val="22"/>
          <w:szCs w:val="22"/>
        </w:rPr>
        <w:t>rac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on,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Virtu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lds</w:t>
      </w:r>
      <w:r w:rsidRPr="00BE60D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&amp; Online Com</w:t>
      </w:r>
      <w:r w:rsidRPr="00BE60DE">
        <w:rPr>
          <w:rFonts w:asciiTheme="majorHAnsi" w:hAnsiTheme="majorHAnsi"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uni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ies.</w:t>
      </w:r>
    </w:p>
    <w:p w14:paraId="7992F791" w14:textId="77777777" w:rsidR="00B0744F" w:rsidRPr="00BE60DE" w:rsidRDefault="00B0744F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163064B9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94C82D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D03E50" w14:textId="77777777" w:rsidR="00B0744F" w:rsidRPr="00BE60DE" w:rsidRDefault="00642D01">
      <w:pPr>
        <w:spacing w:line="260" w:lineRule="exact"/>
        <w:ind w:left="157" w:right="8973"/>
        <w:jc w:val="both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COU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  <w:u w:val="thick" w:color="000000"/>
        </w:rPr>
        <w:t>R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S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 xml:space="preserve">E  </w:t>
      </w:r>
      <w:r w:rsidRPr="00BE60DE">
        <w:rPr>
          <w:rFonts w:asciiTheme="majorHAnsi" w:hAnsiTheme="maj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ROJE CTS</w:t>
      </w:r>
      <w:r w:rsidRPr="00BE60DE">
        <w:rPr>
          <w:rFonts w:asciiTheme="majorHAnsi" w:hAnsiTheme="majorHAnsi"/>
          <w:b/>
          <w:spacing w:val="2"/>
          <w:position w:val="-1"/>
          <w:sz w:val="22"/>
          <w:szCs w:val="22"/>
          <w:u w:val="thick" w:color="000000"/>
        </w:rPr>
        <w:t xml:space="preserve"> </w:t>
      </w:r>
    </w:p>
    <w:p w14:paraId="3EF36658" w14:textId="77777777" w:rsidR="00B0744F" w:rsidRPr="00BE60DE" w:rsidRDefault="00B0744F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AAA0B4C" w14:textId="77777777" w:rsidR="00B0744F" w:rsidRPr="00BE60DE" w:rsidRDefault="00642D01">
      <w:pPr>
        <w:spacing w:before="29"/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Us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Eval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>on</w:t>
      </w:r>
      <w:r w:rsidRPr="00BE60D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</w:t>
      </w:r>
      <w:r w:rsidRPr="00BE60DE">
        <w:rPr>
          <w:rFonts w:asciiTheme="majorHAnsi" w:hAnsiTheme="majorHAnsi"/>
          <w:b/>
          <w:spacing w:val="3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in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 20</w:t>
      </w:r>
      <w:r w:rsidRPr="00BE60DE">
        <w:rPr>
          <w:rFonts w:asciiTheme="majorHAnsi" w:hAnsiTheme="majorHAnsi"/>
          <w:spacing w:val="-1"/>
          <w:sz w:val="22"/>
          <w:szCs w:val="22"/>
        </w:rPr>
        <w:t>1</w:t>
      </w:r>
      <w:r w:rsidRPr="00BE60DE">
        <w:rPr>
          <w:rFonts w:asciiTheme="majorHAnsi" w:hAnsiTheme="majorHAnsi"/>
          <w:sz w:val="22"/>
          <w:szCs w:val="22"/>
        </w:rPr>
        <w:t>2</w:t>
      </w:r>
    </w:p>
    <w:p w14:paraId="08802779" w14:textId="77777777" w:rsidR="00B0744F" w:rsidRPr="00BE60DE" w:rsidRDefault="00642D01">
      <w:pPr>
        <w:tabs>
          <w:tab w:val="left" w:pos="500"/>
        </w:tabs>
        <w:ind w:left="517" w:right="1009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BE60DE">
        <w:rPr>
          <w:rFonts w:asciiTheme="majorHAnsi" w:hAnsiTheme="majorHAnsi"/>
          <w:b/>
          <w:i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ter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b/>
          <w:i/>
          <w:sz w:val="22"/>
          <w:szCs w:val="22"/>
        </w:rPr>
        <w:t>iews, P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rso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as a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d 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ce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ario</w:t>
      </w:r>
      <w:r w:rsidRPr="00BE60DE">
        <w:rPr>
          <w:rFonts w:asciiTheme="majorHAnsi" w:hAnsiTheme="majorHAnsi"/>
          <w:b/>
          <w:i/>
          <w:spacing w:val="3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ted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ondu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ted inte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vi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ws. 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Disc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v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 i</w:t>
      </w:r>
      <w:r w:rsidRPr="00BE60DE">
        <w:rPr>
          <w:rFonts w:asciiTheme="majorHAnsi" w:hAnsiTheme="majorHAnsi"/>
          <w:spacing w:val="3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fo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mation re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rdi</w:t>
      </w:r>
      <w:r w:rsidRPr="00BE60DE">
        <w:rPr>
          <w:rFonts w:asciiTheme="majorHAnsi" w:hAnsiTheme="majorHAnsi"/>
          <w:spacing w:val="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rs,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ea</w:t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 us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 person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s ba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 o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f int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rvi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ws,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re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ted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task s</w:t>
      </w:r>
      <w:r w:rsidRPr="00BE60DE">
        <w:rPr>
          <w:rFonts w:asciiTheme="majorHAnsi" w:hAnsiTheme="majorHAnsi"/>
          <w:spacing w:val="-1"/>
          <w:sz w:val="22"/>
          <w:szCs w:val="22"/>
        </w:rPr>
        <w:t>ce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rios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om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nte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vie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s.</w:t>
      </w:r>
    </w:p>
    <w:p w14:paraId="3776FDA9" w14:textId="77777777" w:rsidR="00B0744F" w:rsidRPr="00BE60DE" w:rsidRDefault="00642D01">
      <w:pPr>
        <w:tabs>
          <w:tab w:val="left" w:pos="500"/>
        </w:tabs>
        <w:ind w:left="517" w:right="956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BE60DE">
        <w:rPr>
          <w:rFonts w:asciiTheme="majorHAnsi" w:hAnsiTheme="majorHAnsi"/>
          <w:b/>
          <w:i/>
          <w:sz w:val="22"/>
          <w:szCs w:val="22"/>
        </w:rPr>
        <w:t>Heuris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z w:val="22"/>
          <w:szCs w:val="22"/>
        </w:rPr>
        <w:t>ic E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b/>
          <w:i/>
          <w:sz w:val="22"/>
          <w:szCs w:val="22"/>
        </w:rPr>
        <w:t>al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b/>
          <w:i/>
          <w:sz w:val="22"/>
          <w:szCs w:val="22"/>
        </w:rPr>
        <w:t>a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z w:val="22"/>
          <w:szCs w:val="22"/>
        </w:rPr>
        <w:t>ion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a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d Cog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z w:val="22"/>
          <w:szCs w:val="22"/>
        </w:rPr>
        <w:t>ive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Walkt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b/>
          <w:i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b/>
          <w:i/>
          <w:spacing w:val="4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med a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is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ic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Ev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luation on an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ppl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ca</w:t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ion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 d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v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loped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sks for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 p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med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2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ive </w:t>
      </w:r>
      <w:r w:rsidRPr="00BE60DE">
        <w:rPr>
          <w:rFonts w:asciiTheme="majorHAnsi" w:hAnsiTheme="majorHAnsi"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lk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ou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h.</w:t>
      </w:r>
    </w:p>
    <w:p w14:paraId="6AEE18C7" w14:textId="77777777" w:rsidR="00B0744F" w:rsidRPr="00BE60DE" w:rsidRDefault="00642D01">
      <w:pPr>
        <w:tabs>
          <w:tab w:val="left" w:pos="500"/>
        </w:tabs>
        <w:ind w:left="517" w:right="600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BE60DE">
        <w:rPr>
          <w:rFonts w:asciiTheme="majorHAnsi" w:hAnsiTheme="majorHAnsi"/>
          <w:b/>
          <w:i/>
          <w:sz w:val="22"/>
          <w:szCs w:val="22"/>
        </w:rPr>
        <w:t>Pr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paration</w:t>
      </w:r>
      <w:r w:rsidRPr="00BE60DE">
        <w:rPr>
          <w:rFonts w:asciiTheme="majorHAnsi" w:hAnsiTheme="majorHAnsi"/>
          <w:b/>
          <w:i/>
          <w:spacing w:val="20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for</w:t>
      </w:r>
      <w:r w:rsidRPr="00BE60DE">
        <w:rPr>
          <w:rFonts w:asciiTheme="majorHAnsi" w:hAnsiTheme="majorHAnsi"/>
          <w:b/>
          <w:i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Usabili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z w:val="22"/>
          <w:szCs w:val="22"/>
        </w:rPr>
        <w:t>y</w:t>
      </w:r>
      <w:r w:rsidRPr="00BE60DE">
        <w:rPr>
          <w:rFonts w:asciiTheme="majorHAnsi" w:hAnsiTheme="majorHAnsi"/>
          <w:b/>
          <w:i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st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in</w:t>
      </w:r>
      <w:r w:rsidRPr="00BE60DE">
        <w:rPr>
          <w:rFonts w:asciiTheme="majorHAnsi" w:hAnsiTheme="majorHAnsi"/>
          <w:b/>
          <w:i/>
          <w:spacing w:val="3"/>
          <w:sz w:val="22"/>
          <w:szCs w:val="22"/>
        </w:rPr>
        <w:t>g</w:t>
      </w:r>
      <w:r w:rsidRPr="00BE60DE">
        <w:rPr>
          <w:rFonts w:asciiTheme="majorHAnsi" w:hAnsiTheme="majorHAnsi"/>
          <w:b/>
          <w:sz w:val="22"/>
          <w:szCs w:val="22"/>
        </w:rPr>
        <w:t>-</w:t>
      </w:r>
      <w:r w:rsidRPr="00BE60DE">
        <w:rPr>
          <w:rFonts w:asciiTheme="majorHAnsi" w:hAnsiTheme="majorHAnsi"/>
          <w:b/>
          <w:spacing w:val="1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5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rn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steps</w:t>
      </w:r>
      <w:r w:rsidRPr="00BE60DE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for</w:t>
      </w:r>
      <w:r w:rsidRPr="00BE60DE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planni</w:t>
      </w:r>
      <w:r w:rsidRPr="00BE60DE">
        <w:rPr>
          <w:rFonts w:asciiTheme="majorHAnsi" w:hAnsiTheme="majorHAnsi"/>
          <w:spacing w:val="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bi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st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re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robl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stat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- ments, 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st ob</w:t>
      </w:r>
      <w:r w:rsidRPr="00BE60DE">
        <w:rPr>
          <w:rFonts w:asciiTheme="majorHAnsi" w:hAnsiTheme="majorHAnsi"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spacing w:val="-1"/>
          <w:sz w:val="22"/>
          <w:szCs w:val="22"/>
        </w:rPr>
        <w:t>ec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v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s, a 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st desi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 a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test sc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3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t.</w:t>
      </w:r>
    </w:p>
    <w:p w14:paraId="4B398912" w14:textId="77777777" w:rsidR="00B0744F" w:rsidRPr="00BE60DE" w:rsidRDefault="00642D01">
      <w:pPr>
        <w:tabs>
          <w:tab w:val="left" w:pos="500"/>
        </w:tabs>
        <w:ind w:left="517" w:right="1074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BE60DE">
        <w:rPr>
          <w:rFonts w:asciiTheme="majorHAnsi" w:hAnsiTheme="majorHAnsi"/>
          <w:b/>
          <w:i/>
          <w:sz w:val="22"/>
          <w:szCs w:val="22"/>
        </w:rPr>
        <w:t>Usabili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z w:val="22"/>
          <w:szCs w:val="22"/>
        </w:rPr>
        <w:t>y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st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in</w:t>
      </w:r>
      <w:r w:rsidRPr="00BE60DE">
        <w:rPr>
          <w:rFonts w:asciiTheme="majorHAnsi" w:hAnsiTheme="majorHAnsi"/>
          <w:b/>
          <w:i/>
          <w:sz w:val="22"/>
          <w:szCs w:val="22"/>
        </w:rPr>
        <w:t>g a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d R</w:t>
      </w:r>
      <w:r w:rsidRPr="00BE60DE">
        <w:rPr>
          <w:rFonts w:asciiTheme="majorHAnsi" w:hAnsiTheme="majorHAnsi"/>
          <w:b/>
          <w:i/>
          <w:spacing w:val="-3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porti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Condu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 xml:space="preserve">ted 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pacing w:val="2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with an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ppl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ca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 s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 pa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ic</w:t>
      </w:r>
      <w:r w:rsidRPr="00BE60DE">
        <w:rPr>
          <w:rFonts w:asciiTheme="majorHAnsi" w:hAnsiTheme="majorHAnsi"/>
          <w:sz w:val="22"/>
          <w:szCs w:val="22"/>
        </w:rPr>
        <w:t>i- p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nts.  Used  d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ta to 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te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re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rt of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the 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st’s f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ndin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s.</w:t>
      </w:r>
    </w:p>
    <w:p w14:paraId="794C5E43" w14:textId="77777777" w:rsidR="00B0744F" w:rsidRPr="00BE60DE" w:rsidRDefault="00B0744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1C931AC" w14:textId="77777777" w:rsidR="00B0744F" w:rsidRPr="00BE60DE" w:rsidRDefault="00642D01">
      <w:pPr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Adva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ce</w:t>
      </w: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cr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 xml:space="preserve">ting 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f</w:t>
      </w:r>
      <w:r w:rsidRPr="00BE60DE">
        <w:rPr>
          <w:rFonts w:asciiTheme="majorHAnsi" w:hAnsiTheme="majorHAnsi"/>
          <w:b/>
          <w:sz w:val="22"/>
          <w:szCs w:val="22"/>
        </w:rPr>
        <w:t>or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sz w:val="22"/>
          <w:szCs w:val="22"/>
        </w:rPr>
        <w:t>tive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Me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b/>
          <w:sz w:val="22"/>
          <w:szCs w:val="22"/>
        </w:rPr>
        <w:t xml:space="preserve">ia                                                           </w:t>
      </w:r>
      <w:r w:rsidRPr="00BE60DE">
        <w:rPr>
          <w:rFonts w:asciiTheme="majorHAnsi" w:hAnsiTheme="majorHAnsi"/>
          <w:b/>
          <w:spacing w:val="3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in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 20</w:t>
      </w:r>
      <w:r w:rsidRPr="00BE60DE">
        <w:rPr>
          <w:rFonts w:asciiTheme="majorHAnsi" w:hAnsiTheme="majorHAnsi"/>
          <w:spacing w:val="-1"/>
          <w:sz w:val="22"/>
          <w:szCs w:val="22"/>
        </w:rPr>
        <w:t>1</w:t>
      </w:r>
      <w:r w:rsidRPr="00BE60DE">
        <w:rPr>
          <w:rFonts w:asciiTheme="majorHAnsi" w:hAnsiTheme="majorHAnsi"/>
          <w:sz w:val="22"/>
          <w:szCs w:val="22"/>
        </w:rPr>
        <w:t>2</w:t>
      </w:r>
    </w:p>
    <w:p w14:paraId="1E833461" w14:textId="77777777" w:rsidR="00B0744F" w:rsidRPr="00BE60DE" w:rsidRDefault="00642D01">
      <w:pPr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Appl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z w:val="22"/>
          <w:szCs w:val="22"/>
        </w:rPr>
        <w:t>at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on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Fla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ted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ppl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ca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in </w:t>
      </w:r>
      <w:r w:rsidRPr="00BE60DE">
        <w:rPr>
          <w:rFonts w:asciiTheme="majorHAnsi" w:hAnsiTheme="majorHAnsi"/>
          <w:spacing w:val="-1"/>
          <w:sz w:val="22"/>
          <w:szCs w:val="22"/>
        </w:rPr>
        <w:t>F</w:t>
      </w:r>
      <w:r w:rsidRPr="00BE60DE">
        <w:rPr>
          <w:rFonts w:asciiTheme="majorHAnsi" w:hAnsiTheme="majorHAnsi"/>
          <w:spacing w:val="3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sh us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Obj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 Ori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nt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 prin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ip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 and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ca</w:t>
      </w:r>
      <w:r w:rsidRPr="00BE60DE">
        <w:rPr>
          <w:rFonts w:asciiTheme="majorHAnsi" w:hAnsiTheme="majorHAnsi"/>
          <w:sz w:val="22"/>
          <w:szCs w:val="22"/>
        </w:rPr>
        <w:t>ted</w:t>
      </w:r>
    </w:p>
    <w:p w14:paraId="2A7D3D1E" w14:textId="77777777" w:rsidR="00B0744F" w:rsidRPr="00BE60DE" w:rsidRDefault="00642D01">
      <w:pPr>
        <w:ind w:left="51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X</w:t>
      </w:r>
      <w:r w:rsidRPr="00BE60DE">
        <w:rPr>
          <w:rFonts w:asciiTheme="majorHAnsi" w:hAnsiTheme="majorHAnsi"/>
          <w:spacing w:val="2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1"/>
          <w:sz w:val="22"/>
          <w:szCs w:val="22"/>
        </w:rPr>
        <w:t>F</w:t>
      </w:r>
      <w:r w:rsidRPr="00BE60DE">
        <w:rPr>
          <w:rFonts w:asciiTheme="majorHAnsi" w:hAnsiTheme="majorHAnsi"/>
          <w:spacing w:val="3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sh A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ript file.</w:t>
      </w:r>
    </w:p>
    <w:p w14:paraId="219E6425" w14:textId="77777777" w:rsidR="00B0744F" w:rsidRPr="00BE60DE" w:rsidRDefault="00B0744F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5474946A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6E9076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A8AC34" w14:textId="77777777" w:rsidR="00B0744F" w:rsidRPr="00BE60DE" w:rsidRDefault="00642D01">
      <w:pPr>
        <w:spacing w:line="260" w:lineRule="exact"/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 xml:space="preserve"> E 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  <w:u w:val="thick" w:color="000000"/>
        </w:rPr>
        <w:t>M</w:t>
      </w:r>
      <w:r w:rsidRPr="00BE60DE">
        <w:rPr>
          <w:rFonts w:asciiTheme="majorHAnsi" w:hAnsiTheme="maj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L OY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  <w:u w:val="thick" w:color="000000"/>
        </w:rPr>
        <w:t>M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E NT  H IS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hAnsiTheme="majorHAnsi"/>
          <w:b/>
          <w:position w:val="-1"/>
          <w:sz w:val="22"/>
          <w:szCs w:val="22"/>
          <w:u w:val="thick" w:color="000000"/>
        </w:rPr>
        <w:t>T ORY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</w:p>
    <w:p w14:paraId="6CE2F63E" w14:textId="77777777" w:rsidR="00B0744F" w:rsidRPr="00BE60DE" w:rsidRDefault="00B0744F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5A0DA0EF" w14:textId="77777777" w:rsidR="00B0744F" w:rsidRPr="00BE60DE" w:rsidRDefault="00642D01">
      <w:pPr>
        <w:spacing w:before="29"/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l U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ive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>sity,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Chic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IL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</w:t>
      </w:r>
      <w:r w:rsidRPr="00BE60DE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pt 201</w:t>
      </w:r>
      <w:r w:rsidRPr="00BE60DE">
        <w:rPr>
          <w:rFonts w:asciiTheme="majorHAnsi" w:hAnsiTheme="majorHAnsi"/>
          <w:spacing w:val="1"/>
          <w:sz w:val="22"/>
          <w:szCs w:val="22"/>
        </w:rPr>
        <w:t>1</w:t>
      </w:r>
      <w:r w:rsidRPr="00BE60DE">
        <w:rPr>
          <w:rFonts w:asciiTheme="majorHAnsi" w:hAnsiTheme="majorHAnsi"/>
          <w:spacing w:val="-1"/>
          <w:sz w:val="22"/>
          <w:szCs w:val="22"/>
        </w:rPr>
        <w:t>-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nt</w:t>
      </w:r>
    </w:p>
    <w:p w14:paraId="57E3C6C4" w14:textId="77777777" w:rsidR="00B0744F" w:rsidRPr="00BE60DE" w:rsidRDefault="00642D01">
      <w:pPr>
        <w:spacing w:before="5"/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l 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nf</w:t>
      </w:r>
      <w:r w:rsidRPr="00BE60DE">
        <w:rPr>
          <w:rFonts w:asciiTheme="majorHAnsi" w:hAnsiTheme="majorHAnsi"/>
          <w:b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ion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z w:val="22"/>
          <w:szCs w:val="22"/>
        </w:rPr>
        <w:t>vic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s</w:t>
      </w:r>
    </w:p>
    <w:p w14:paraId="584D3427" w14:textId="77777777" w:rsidR="00B0744F" w:rsidRPr="00BE60DE" w:rsidRDefault="00642D01">
      <w:pPr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i/>
          <w:sz w:val="22"/>
          <w:szCs w:val="22"/>
        </w:rPr>
        <w:t>Clas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z w:val="22"/>
          <w:szCs w:val="22"/>
        </w:rPr>
        <w:t>ro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i/>
          <w:spacing w:val="3"/>
          <w:sz w:val="22"/>
          <w:szCs w:val="22"/>
        </w:rPr>
        <w:t>m</w:t>
      </w:r>
      <w:r w:rsidRPr="00BE60DE">
        <w:rPr>
          <w:rFonts w:asciiTheme="majorHAnsi" w:hAnsiTheme="majorHAnsi"/>
          <w:b/>
          <w:i/>
          <w:sz w:val="22"/>
          <w:szCs w:val="22"/>
        </w:rPr>
        <w:t>/Lab T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ec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hn</w:t>
      </w:r>
      <w:r w:rsidRPr="00BE60DE">
        <w:rPr>
          <w:rFonts w:asciiTheme="majorHAnsi" w:hAnsiTheme="majorHAnsi"/>
          <w:b/>
          <w:i/>
          <w:sz w:val="22"/>
          <w:szCs w:val="22"/>
        </w:rPr>
        <w:t>ic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an</w:t>
      </w:r>
    </w:p>
    <w:p w14:paraId="24D6AC0A" w14:textId="77777777" w:rsidR="00B0744F" w:rsidRPr="00BE60DE" w:rsidRDefault="00642D01">
      <w:pPr>
        <w:spacing w:line="260" w:lineRule="exact"/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rovide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BE60DE">
        <w:rPr>
          <w:rFonts w:asciiTheme="majorHAnsi" w:hAnsiTheme="majorHAnsi"/>
          <w:sz w:val="22"/>
          <w:szCs w:val="22"/>
        </w:rPr>
        <w:t>usto</w:t>
      </w:r>
      <w:r w:rsidRPr="00BE60DE">
        <w:rPr>
          <w:rFonts w:asciiTheme="majorHAnsi" w:hAnsiTheme="majorHAnsi"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r </w:t>
      </w:r>
      <w:r w:rsidRPr="00BE60DE">
        <w:rPr>
          <w:rFonts w:asciiTheme="majorHAnsi" w:hAnsiTheme="majorHAnsi"/>
          <w:spacing w:val="-1"/>
          <w:sz w:val="22"/>
          <w:szCs w:val="22"/>
        </w:rPr>
        <w:t>re</w:t>
      </w:r>
      <w:r w:rsidRPr="00BE60DE">
        <w:rPr>
          <w:rFonts w:asciiTheme="majorHAnsi" w:hAnsiTheme="majorHAnsi"/>
          <w:spacing w:val="3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ons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nd 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me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4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hnic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 suppo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t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 D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ul U</w:t>
      </w:r>
      <w:r w:rsidRPr="00BE60DE">
        <w:rPr>
          <w:rFonts w:asciiTheme="majorHAnsi" w:hAnsiTheme="majorHAnsi"/>
          <w:spacing w:val="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ive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si</w:t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Fac</w:t>
      </w:r>
      <w:r w:rsidRPr="00BE60DE">
        <w:rPr>
          <w:rFonts w:asciiTheme="majorHAnsi" w:hAnsiTheme="majorHAnsi"/>
          <w:sz w:val="22"/>
          <w:szCs w:val="22"/>
        </w:rPr>
        <w:t>ul</w:t>
      </w:r>
      <w:r w:rsidRPr="00BE60DE">
        <w:rPr>
          <w:rFonts w:asciiTheme="majorHAnsi" w:hAnsiTheme="majorHAnsi"/>
          <w:spacing w:val="6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nd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tu</w:t>
      </w:r>
      <w:r w:rsidRPr="00BE60DE">
        <w:rPr>
          <w:rFonts w:asciiTheme="majorHAnsi" w:hAnsiTheme="majorHAnsi"/>
          <w:spacing w:val="3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nts.</w:t>
      </w:r>
    </w:p>
    <w:p w14:paraId="5A92B660" w14:textId="77777777" w:rsidR="00B0744F" w:rsidRPr="00BE60DE" w:rsidRDefault="00642D01">
      <w:pPr>
        <w:ind w:left="15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Maintain p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in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rs, di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BE60DE">
        <w:rPr>
          <w:rFonts w:asciiTheme="majorHAnsi" w:hAnsiTheme="majorHAnsi"/>
          <w:sz w:val="22"/>
          <w:szCs w:val="22"/>
        </w:rPr>
        <w:t>ompu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 issu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 and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rovide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BE60DE">
        <w:rPr>
          <w:rFonts w:asciiTheme="majorHAnsi" w:hAnsiTheme="majorHAnsi"/>
          <w:sz w:val="22"/>
          <w:szCs w:val="22"/>
        </w:rPr>
        <w:t>ompu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 suppo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t.</w:t>
      </w:r>
    </w:p>
    <w:p w14:paraId="496B6A4D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D9D541" w14:textId="77777777" w:rsidR="00B0744F" w:rsidRPr="00BE60DE" w:rsidRDefault="00B0744F">
      <w:pPr>
        <w:spacing w:before="5" w:line="2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44"/>
        <w:gridCol w:w="2933"/>
        <w:gridCol w:w="2927"/>
      </w:tblGrid>
      <w:tr w:rsidR="00B0744F" w:rsidRPr="00BE60DE" w14:paraId="7F87FBD9" w14:textId="77777777">
        <w:trPr>
          <w:trHeight w:hRule="exact" w:val="35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14:paraId="17D6EAD1" w14:textId="77777777" w:rsidR="00B0744F" w:rsidRPr="00BE60DE" w:rsidRDefault="00642D01">
            <w:pPr>
              <w:spacing w:before="69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b/>
                <w:sz w:val="22"/>
                <w:szCs w:val="22"/>
                <w:u w:val="thick" w:color="000000"/>
              </w:rPr>
              <w:t xml:space="preserve"> </w:t>
            </w:r>
            <w:r w:rsidRPr="00BE60DE">
              <w:rPr>
                <w:rFonts w:asciiTheme="majorHAnsi" w:hAnsiTheme="majorHAnsi"/>
                <w:b/>
                <w:sz w:val="22"/>
                <w:szCs w:val="22"/>
                <w:u w:val="thick" w:color="000000"/>
              </w:rPr>
              <w:t>CO</w:t>
            </w:r>
            <w:r w:rsidRPr="00BE60DE">
              <w:rPr>
                <w:rFonts w:asciiTheme="majorHAnsi" w:hAnsiTheme="majorHAnsi"/>
                <w:b/>
                <w:spacing w:val="-1"/>
                <w:sz w:val="22"/>
                <w:szCs w:val="22"/>
                <w:u w:val="thick" w:color="000000"/>
              </w:rPr>
              <w:t>M</w:t>
            </w:r>
            <w:r w:rsidRPr="00BE60DE">
              <w:rPr>
                <w:rFonts w:asciiTheme="majorHAnsi" w:hAnsiTheme="majorHAnsi"/>
                <w:b/>
                <w:sz w:val="22"/>
                <w:szCs w:val="22"/>
                <w:u w:val="thick" w:color="000000"/>
              </w:rPr>
              <w:t>PUTE R  S</w:t>
            </w:r>
            <w:r w:rsidRPr="00BE60DE">
              <w:rPr>
                <w:rFonts w:asciiTheme="majorHAnsi" w:hAnsiTheme="majorHAnsi"/>
                <w:b/>
                <w:spacing w:val="-1"/>
                <w:sz w:val="22"/>
                <w:szCs w:val="22"/>
                <w:u w:val="thick" w:color="000000"/>
              </w:rPr>
              <w:t>K</w:t>
            </w:r>
            <w:r w:rsidRPr="00BE60DE">
              <w:rPr>
                <w:rFonts w:asciiTheme="majorHAnsi" w:hAnsiTheme="majorHAnsi"/>
                <w:b/>
                <w:sz w:val="22"/>
                <w:szCs w:val="22"/>
                <w:u w:val="thick" w:color="000000"/>
              </w:rPr>
              <w:t>IL</w:t>
            </w:r>
            <w:r w:rsidRPr="00BE60DE">
              <w:rPr>
                <w:rFonts w:asciiTheme="majorHAnsi" w:hAnsiTheme="majorHAnsi"/>
                <w:b/>
                <w:spacing w:val="1"/>
                <w:sz w:val="22"/>
                <w:szCs w:val="22"/>
                <w:u w:val="thick" w:color="000000"/>
              </w:rPr>
              <w:t xml:space="preserve"> </w:t>
            </w:r>
            <w:r w:rsidRPr="00BE60DE">
              <w:rPr>
                <w:rFonts w:asciiTheme="majorHAnsi" w:hAnsiTheme="majorHAnsi"/>
                <w:b/>
                <w:sz w:val="22"/>
                <w:szCs w:val="22"/>
                <w:u w:val="thick" w:color="000000"/>
              </w:rPr>
              <w:t>L S</w:t>
            </w:r>
            <w:r w:rsidRPr="00BE60DE">
              <w:rPr>
                <w:rFonts w:asciiTheme="majorHAnsi" w:hAnsiTheme="majorHAnsi"/>
                <w:b/>
                <w:spacing w:val="2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B235A" w14:textId="77777777" w:rsidR="00B0744F" w:rsidRPr="00BE60DE" w:rsidRDefault="00B0744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0744F" w:rsidRPr="00BE60DE" w14:paraId="329274F5" w14:textId="77777777">
        <w:trPr>
          <w:trHeight w:hRule="exact" w:val="908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14:paraId="1ED5B0F7" w14:textId="77777777" w:rsidR="00B0744F" w:rsidRPr="00BE60DE" w:rsidRDefault="00642D01">
            <w:pPr>
              <w:spacing w:line="260" w:lineRule="exact"/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pacing w:val="1"/>
                <w:sz w:val="22"/>
                <w:szCs w:val="22"/>
              </w:rPr>
              <w:t>W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o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d</w:t>
            </w:r>
          </w:p>
          <w:p w14:paraId="06F2B466" w14:textId="77777777" w:rsidR="00B0744F" w:rsidRPr="00BE60DE" w:rsidRDefault="00642D01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z w:val="22"/>
                <w:szCs w:val="22"/>
              </w:rPr>
              <w:t>HT</w:t>
            </w:r>
            <w:r w:rsidRPr="00BE60DE">
              <w:rPr>
                <w:rFonts w:asciiTheme="majorHAnsi" w:hAnsiTheme="majorHAnsi"/>
                <w:spacing w:val="2"/>
                <w:sz w:val="22"/>
                <w:szCs w:val="22"/>
              </w:rPr>
              <w:t>M</w:t>
            </w:r>
            <w:r w:rsidRPr="00BE60DE">
              <w:rPr>
                <w:rFonts w:asciiTheme="majorHAnsi" w:hAnsiTheme="majorHAnsi"/>
                <w:spacing w:val="-5"/>
                <w:sz w:val="22"/>
                <w:szCs w:val="22"/>
              </w:rPr>
              <w:t>L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5</w:t>
            </w:r>
          </w:p>
          <w:p w14:paraId="27FF572B" w14:textId="77777777" w:rsidR="00B0744F" w:rsidRPr="00BE60DE" w:rsidRDefault="00642D01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z w:val="22"/>
                <w:szCs w:val="22"/>
              </w:rPr>
              <w:t>A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t</w:t>
            </w:r>
            <w:r w:rsidRPr="00BE60DE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on</w:t>
            </w:r>
            <w:r w:rsidRPr="00BE60DE">
              <w:rPr>
                <w:rFonts w:asciiTheme="majorHAnsi" w:hAnsiTheme="majorHAnsi"/>
                <w:spacing w:val="1"/>
                <w:sz w:val="22"/>
                <w:szCs w:val="22"/>
              </w:rPr>
              <w:t>S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ript</w:t>
            </w: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14:paraId="09BFC33F" w14:textId="77777777" w:rsidR="00B0744F" w:rsidRPr="00BE60DE" w:rsidRDefault="00642D01">
            <w:pPr>
              <w:spacing w:line="260" w:lineRule="exact"/>
              <w:ind w:left="276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ow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rPoint</w:t>
            </w:r>
          </w:p>
          <w:p w14:paraId="1CB20B53" w14:textId="77777777" w:rsidR="00B0744F" w:rsidRPr="00BE60DE" w:rsidRDefault="00642D01">
            <w:pPr>
              <w:ind w:left="276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z w:val="22"/>
                <w:szCs w:val="22"/>
              </w:rPr>
              <w:t>C</w:t>
            </w:r>
            <w:r w:rsidRPr="00BE60DE">
              <w:rPr>
                <w:rFonts w:asciiTheme="majorHAnsi" w:hAnsiTheme="majorHAnsi"/>
                <w:spacing w:val="1"/>
                <w:sz w:val="22"/>
                <w:szCs w:val="22"/>
              </w:rPr>
              <w:t>SS</w:t>
            </w:r>
            <w:r w:rsidRPr="00BE60DE">
              <w:rPr>
                <w:rFonts w:asciiTheme="majorHAnsi" w:hAnsiTheme="majorHAnsi"/>
                <w:spacing w:val="-2"/>
                <w:sz w:val="22"/>
                <w:szCs w:val="22"/>
              </w:rPr>
              <w:t>/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C</w:t>
            </w:r>
            <w:r w:rsidRPr="00BE60DE">
              <w:rPr>
                <w:rFonts w:asciiTheme="majorHAnsi" w:hAnsiTheme="majorHAnsi"/>
                <w:spacing w:val="1"/>
                <w:sz w:val="22"/>
                <w:szCs w:val="22"/>
              </w:rPr>
              <w:t>SS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3</w:t>
            </w:r>
          </w:p>
          <w:p w14:paraId="756934E8" w14:textId="77777777" w:rsidR="00B0744F" w:rsidRPr="00BE60DE" w:rsidRDefault="00642D01">
            <w:pPr>
              <w:ind w:left="276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z w:val="22"/>
                <w:szCs w:val="22"/>
              </w:rPr>
              <w:t>Adobe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BE60DE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hotoshop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601FAC9A" w14:textId="77777777" w:rsidR="00B0744F" w:rsidRPr="00BE60DE" w:rsidRDefault="00642D01">
            <w:pPr>
              <w:spacing w:line="260" w:lineRule="exact"/>
              <w:ind w:left="944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z w:val="22"/>
                <w:szCs w:val="22"/>
              </w:rPr>
              <w:t>E</w:t>
            </w:r>
            <w:r w:rsidRPr="00BE60DE">
              <w:rPr>
                <w:rFonts w:asciiTheme="majorHAnsi" w:hAnsiTheme="majorHAnsi"/>
                <w:spacing w:val="2"/>
                <w:sz w:val="22"/>
                <w:szCs w:val="22"/>
              </w:rPr>
              <w:t>x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>ce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l</w:t>
            </w:r>
          </w:p>
          <w:p w14:paraId="3A2D87C2" w14:textId="77777777" w:rsidR="00B0744F" w:rsidRPr="00BE60DE" w:rsidRDefault="00642D01">
            <w:pPr>
              <w:ind w:left="944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z w:val="22"/>
                <w:szCs w:val="22"/>
              </w:rPr>
              <w:t>Adobe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F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lash</w:t>
            </w:r>
          </w:p>
          <w:p w14:paraId="7FBDE1F5" w14:textId="77777777" w:rsidR="00B0744F" w:rsidRPr="00BE60DE" w:rsidRDefault="00642D01">
            <w:pPr>
              <w:ind w:left="944"/>
              <w:rPr>
                <w:rFonts w:asciiTheme="majorHAnsi" w:hAnsiTheme="majorHAnsi"/>
                <w:sz w:val="22"/>
                <w:szCs w:val="22"/>
              </w:rPr>
            </w:pPr>
            <w:r w:rsidRPr="00BE60DE">
              <w:rPr>
                <w:rFonts w:asciiTheme="majorHAnsi" w:hAnsiTheme="majorHAnsi"/>
                <w:sz w:val="22"/>
                <w:szCs w:val="22"/>
              </w:rPr>
              <w:t>Adobe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A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t</w:t>
            </w:r>
            <w:r w:rsidRPr="00BE60DE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 xml:space="preserve">r 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f</w:t>
            </w:r>
            <w:r w:rsidRPr="00BE60DE">
              <w:rPr>
                <w:rFonts w:asciiTheme="majorHAnsi" w:hAnsiTheme="majorHAnsi"/>
                <w:spacing w:val="1"/>
                <w:sz w:val="22"/>
                <w:szCs w:val="22"/>
              </w:rPr>
              <w:t>f</w:t>
            </w:r>
            <w:r w:rsidRPr="00BE60DE">
              <w:rPr>
                <w:rFonts w:asciiTheme="majorHAnsi" w:hAnsiTheme="majorHAnsi"/>
                <w:spacing w:val="-1"/>
                <w:sz w:val="22"/>
                <w:szCs w:val="22"/>
              </w:rPr>
              <w:t>ec</w:t>
            </w:r>
            <w:r w:rsidRPr="00BE60DE">
              <w:rPr>
                <w:rFonts w:asciiTheme="majorHAnsi" w:hAnsiTheme="majorHAnsi"/>
                <w:sz w:val="22"/>
                <w:szCs w:val="22"/>
              </w:rPr>
              <w:t>ts</w:t>
            </w:r>
          </w:p>
        </w:tc>
      </w:tr>
    </w:tbl>
    <w:p w14:paraId="379DA5B5" w14:textId="77777777" w:rsidR="00B0744F" w:rsidRPr="00BE60DE" w:rsidRDefault="00B0744F">
      <w:pPr>
        <w:rPr>
          <w:rFonts w:asciiTheme="majorHAnsi" w:hAnsiTheme="majorHAnsi"/>
          <w:sz w:val="22"/>
          <w:szCs w:val="22"/>
        </w:rPr>
        <w:sectPr w:rsidR="00B0744F" w:rsidRPr="00BE60DE">
          <w:pgSz w:w="12240" w:h="15840"/>
          <w:pgMar w:top="340" w:right="120" w:bottom="280" w:left="640" w:header="0" w:footer="435" w:gutter="0"/>
          <w:cols w:space="720"/>
        </w:sectPr>
      </w:pPr>
    </w:p>
    <w:p w14:paraId="35EAEE44" w14:textId="77777777" w:rsidR="00B0744F" w:rsidRPr="00BE60DE" w:rsidRDefault="00642D01">
      <w:pPr>
        <w:spacing w:before="65"/>
        <w:ind w:left="2823" w:right="391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lastRenderedPageBreak/>
        <w:t>S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3: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Ch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3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ical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me</w:t>
      </w:r>
    </w:p>
    <w:p w14:paraId="10C3748F" w14:textId="77777777" w:rsidR="00B0744F" w:rsidRPr="00BE60DE" w:rsidRDefault="00642D01">
      <w:pPr>
        <w:spacing w:before="1" w:line="200" w:lineRule="exact"/>
        <w:ind w:left="1605" w:right="269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(S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tu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b/>
          <w:color w:val="808080"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w/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ar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me</w:t>
      </w:r>
      <w:r w:rsidRPr="00BE60DE">
        <w:rPr>
          <w:rFonts w:asciiTheme="majorHAnsi" w:eastAsia="Garamond" w:hAnsiTheme="majorHAnsi" w:cs="Garamond"/>
          <w:b/>
          <w:color w:val="808080"/>
          <w:spacing w:val="-8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&amp;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nt</w:t>
      </w:r>
      <w:r w:rsidRPr="00BE60DE">
        <w:rPr>
          <w:rFonts w:asciiTheme="majorHAnsi" w:eastAsia="Garamond" w:hAnsiTheme="majorHAnsi" w:cs="Garamond"/>
          <w:b/>
          <w:color w:val="808080"/>
          <w:spacing w:val="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hip</w:t>
      </w:r>
      <w:r w:rsidRPr="00BE60DE">
        <w:rPr>
          <w:rFonts w:asciiTheme="majorHAnsi" w:eastAsia="Garamond" w:hAnsiTheme="majorHAnsi" w:cs="Garamond"/>
          <w:b/>
          <w:color w:val="808080"/>
          <w:spacing w:val="-9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ence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 xml:space="preserve">-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eek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b/>
          <w:color w:val="808080"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evel</w:t>
      </w:r>
      <w:r w:rsidRPr="00BE60DE">
        <w:rPr>
          <w:rFonts w:asciiTheme="majorHAnsi" w:eastAsia="Garamond" w:hAnsiTheme="majorHAnsi" w:cs="Garamond"/>
          <w:b/>
          <w:color w:val="808080"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po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on)</w:t>
      </w:r>
    </w:p>
    <w:p w14:paraId="355B3ADC" w14:textId="77777777" w:rsidR="00B0744F" w:rsidRPr="00BE60DE" w:rsidRDefault="00B0744F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07EDEA82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4A35D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019224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  <w:sectPr w:rsidR="00B0744F" w:rsidRPr="00BE60DE">
          <w:pgSz w:w="12240" w:h="15840"/>
          <w:pgMar w:top="320" w:right="120" w:bottom="280" w:left="1120" w:header="0" w:footer="435" w:gutter="0"/>
          <w:cols w:space="720"/>
        </w:sectPr>
      </w:pPr>
    </w:p>
    <w:p w14:paraId="5E5038A8" w14:textId="77777777" w:rsidR="00B0744F" w:rsidRPr="00BE60DE" w:rsidRDefault="00B0744F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469A6D1B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588A1D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B74431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BFD47B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4753DD" w14:textId="77777777" w:rsidR="00B0744F" w:rsidRPr="00BE60DE" w:rsidRDefault="00642D01">
      <w:pPr>
        <w:spacing w:line="220" w:lineRule="exact"/>
        <w:ind w:left="106" w:right="-5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position w:val="-1"/>
          <w:sz w:val="22"/>
          <w:szCs w:val="22"/>
        </w:rPr>
        <w:t>CAR</w:t>
      </w:r>
      <w:r w:rsidRPr="00BE60DE">
        <w:rPr>
          <w:rFonts w:asciiTheme="majorHAnsi" w:hAnsiTheme="majorHAnsi"/>
          <w:b/>
          <w:spacing w:val="2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8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H</w:t>
      </w:r>
      <w:r w:rsidRPr="00BE60DE">
        <w:rPr>
          <w:rFonts w:asciiTheme="majorHAnsi" w:hAnsiTheme="majorHAnsi"/>
          <w:b/>
          <w:spacing w:val="2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HL</w:t>
      </w:r>
      <w:r w:rsidRPr="00BE60DE">
        <w:rPr>
          <w:rFonts w:asciiTheme="majorHAnsi" w:hAnsiTheme="majorHAnsi"/>
          <w:b/>
          <w:spacing w:val="2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H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S</w:t>
      </w:r>
    </w:p>
    <w:p w14:paraId="6E6935AD" w14:textId="77777777" w:rsidR="00B0744F" w:rsidRPr="00BE60DE" w:rsidRDefault="00642D01">
      <w:pPr>
        <w:spacing w:before="18"/>
        <w:ind w:left="-24" w:right="4086" w:hanging="3"/>
        <w:jc w:val="center"/>
        <w:rPr>
          <w:rFonts w:asciiTheme="majorHAnsi" w:hAnsiTheme="majorHAnsi"/>
          <w:sz w:val="22"/>
          <w:szCs w:val="22"/>
        </w:rPr>
        <w:sectPr w:rsidR="00B0744F" w:rsidRPr="00BE60DE">
          <w:type w:val="continuous"/>
          <w:pgSz w:w="12240" w:h="15840"/>
          <w:pgMar w:top="1480" w:right="120" w:bottom="280" w:left="1120" w:header="720" w:footer="720" w:gutter="0"/>
          <w:cols w:num="2" w:space="720" w:equalWidth="0">
            <w:col w:w="2309" w:space="801"/>
            <w:col w:w="7890"/>
          </w:cols>
        </w:sectPr>
      </w:pPr>
      <w:r w:rsidRPr="00BE60DE">
        <w:rPr>
          <w:rFonts w:asciiTheme="majorHAnsi" w:hAnsiTheme="majorHAnsi"/>
          <w:sz w:val="22"/>
          <w:szCs w:val="22"/>
        </w:rPr>
        <w:br w:type="column"/>
      </w: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u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g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w w:val="99"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o</w:t>
      </w:r>
      <w:r w:rsidRPr="00BE60DE">
        <w:rPr>
          <w:rFonts w:asciiTheme="majorHAnsi" w:hAnsiTheme="majorHAnsi"/>
          <w:b/>
          <w:w w:val="99"/>
          <w:sz w:val="22"/>
          <w:szCs w:val="22"/>
        </w:rPr>
        <w:t xml:space="preserve">th </w:t>
      </w: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ou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hyperlink r:id="rId13">
        <w:r w:rsidRPr="00BE60DE">
          <w:rPr>
            <w:rFonts w:asciiTheme="majorHAnsi" w:hAnsiTheme="majorHAnsi"/>
            <w:sz w:val="22"/>
            <w:szCs w:val="22"/>
          </w:rPr>
          <w:t>h.23</w:t>
        </w:r>
        <w:r w:rsidRPr="00BE60DE">
          <w:rPr>
            <w:rFonts w:asciiTheme="majorHAnsi" w:hAnsiTheme="majorHAnsi"/>
            <w:spacing w:val="-2"/>
            <w:sz w:val="22"/>
            <w:szCs w:val="22"/>
          </w:rPr>
          <w:t>@</w:t>
        </w:r>
        <w:r w:rsidRPr="00BE60DE">
          <w:rPr>
            <w:rFonts w:asciiTheme="majorHAnsi" w:hAnsiTheme="majorHAnsi"/>
            <w:sz w:val="22"/>
            <w:szCs w:val="22"/>
          </w:rPr>
          <w:t>g</w:t>
        </w:r>
        <w:r w:rsidRPr="00BE60DE">
          <w:rPr>
            <w:rFonts w:asciiTheme="majorHAnsi" w:hAnsiTheme="majorHAnsi"/>
            <w:spacing w:val="-4"/>
            <w:sz w:val="22"/>
            <w:szCs w:val="22"/>
          </w:rPr>
          <w:t>m</w:t>
        </w:r>
        <w:r w:rsidRPr="00BE60DE">
          <w:rPr>
            <w:rFonts w:asciiTheme="majorHAnsi" w:hAnsiTheme="majorHAnsi"/>
            <w:sz w:val="22"/>
            <w:szCs w:val="22"/>
          </w:rPr>
          <w:t>a</w:t>
        </w:r>
        <w:r w:rsidRPr="00BE60DE">
          <w:rPr>
            <w:rFonts w:asciiTheme="majorHAnsi" w:hAnsiTheme="majorHAnsi"/>
            <w:spacing w:val="1"/>
            <w:sz w:val="22"/>
            <w:szCs w:val="22"/>
          </w:rPr>
          <w:t>il</w:t>
        </w:r>
        <w:r w:rsidRPr="00BE60DE">
          <w:rPr>
            <w:rFonts w:asciiTheme="majorHAnsi" w:hAnsiTheme="majorHAnsi"/>
            <w:sz w:val="22"/>
            <w:szCs w:val="22"/>
          </w:rPr>
          <w:t>.com</w:t>
        </w:r>
      </w:hyperlink>
      <w:r w:rsidRPr="00BE60DE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(</w:t>
      </w:r>
      <w:r w:rsidRPr="00BE60DE">
        <w:rPr>
          <w:rFonts w:asciiTheme="majorHAnsi" w:hAnsiTheme="majorHAnsi"/>
          <w:sz w:val="22"/>
          <w:szCs w:val="22"/>
        </w:rPr>
        <w:t>555)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55</w:t>
      </w:r>
      <w:r w:rsidRPr="00BE60DE">
        <w:rPr>
          <w:rFonts w:asciiTheme="majorHAnsi" w:hAnsiTheme="majorHAnsi"/>
          <w:spacing w:val="-1"/>
          <w:sz w:val="22"/>
          <w:szCs w:val="22"/>
        </w:rPr>
        <w:t>5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z w:val="22"/>
          <w:szCs w:val="22"/>
        </w:rPr>
        <w:t xml:space="preserve">5555 </w:t>
      </w:r>
      <w:hyperlink r:id="rId14">
        <w:r w:rsidRPr="00BE60DE">
          <w:rPr>
            <w:rFonts w:asciiTheme="majorHAnsi" w:hAnsiTheme="majorHAnsi"/>
            <w:b/>
            <w:i/>
            <w:spacing w:val="-1"/>
            <w:w w:val="99"/>
            <w:sz w:val="22"/>
            <w:szCs w:val="22"/>
          </w:rPr>
          <w:t>w</w:t>
        </w:r>
        <w:r w:rsidRPr="00BE60DE">
          <w:rPr>
            <w:rFonts w:asciiTheme="majorHAnsi" w:hAnsiTheme="majorHAnsi"/>
            <w:b/>
            <w:i/>
            <w:spacing w:val="1"/>
            <w:w w:val="99"/>
            <w:sz w:val="22"/>
            <w:szCs w:val="22"/>
          </w:rPr>
          <w:t>w</w:t>
        </w:r>
        <w:r w:rsidRPr="00BE60DE">
          <w:rPr>
            <w:rFonts w:asciiTheme="majorHAnsi" w:hAnsiTheme="majorHAnsi"/>
            <w:b/>
            <w:i/>
            <w:spacing w:val="-1"/>
            <w:w w:val="99"/>
            <w:sz w:val="22"/>
            <w:szCs w:val="22"/>
          </w:rPr>
          <w:t>w</w:t>
        </w:r>
        <w:r w:rsidRPr="00BE60DE">
          <w:rPr>
            <w:rFonts w:asciiTheme="majorHAnsi" w:hAnsiTheme="majorHAnsi"/>
            <w:b/>
            <w:i/>
            <w:w w:val="99"/>
            <w:sz w:val="22"/>
            <w:szCs w:val="22"/>
          </w:rPr>
          <w:t>.D</w:t>
        </w:r>
        <w:r w:rsidRPr="00BE60DE">
          <w:rPr>
            <w:rFonts w:asciiTheme="majorHAnsi" w:hAnsiTheme="majorHAnsi"/>
            <w:b/>
            <w:i/>
            <w:spacing w:val="1"/>
            <w:w w:val="99"/>
            <w:sz w:val="22"/>
            <w:szCs w:val="22"/>
          </w:rPr>
          <w:t>o</w:t>
        </w:r>
        <w:r w:rsidRPr="00BE60DE">
          <w:rPr>
            <w:rFonts w:asciiTheme="majorHAnsi" w:hAnsiTheme="majorHAnsi"/>
            <w:b/>
            <w:i/>
            <w:w w:val="99"/>
            <w:sz w:val="22"/>
            <w:szCs w:val="22"/>
          </w:rPr>
          <w:t>u</w:t>
        </w:r>
        <w:r w:rsidRPr="00BE60DE">
          <w:rPr>
            <w:rFonts w:asciiTheme="majorHAnsi" w:hAnsiTheme="majorHAnsi"/>
            <w:b/>
            <w:i/>
            <w:spacing w:val="1"/>
            <w:w w:val="99"/>
            <w:sz w:val="22"/>
            <w:szCs w:val="22"/>
          </w:rPr>
          <w:t>g</w:t>
        </w:r>
        <w:r w:rsidRPr="00BE60DE">
          <w:rPr>
            <w:rFonts w:asciiTheme="majorHAnsi" w:hAnsiTheme="majorHAnsi"/>
            <w:b/>
            <w:i/>
            <w:w w:val="99"/>
            <w:sz w:val="22"/>
            <w:szCs w:val="22"/>
          </w:rPr>
          <w:t>N</w:t>
        </w:r>
        <w:r w:rsidRPr="00BE60DE">
          <w:rPr>
            <w:rFonts w:asciiTheme="majorHAnsi" w:hAnsiTheme="majorHAnsi"/>
            <w:b/>
            <w:i/>
            <w:spacing w:val="1"/>
            <w:w w:val="99"/>
            <w:sz w:val="22"/>
            <w:szCs w:val="22"/>
          </w:rPr>
          <w:t>o</w:t>
        </w:r>
        <w:r w:rsidRPr="00BE60DE">
          <w:rPr>
            <w:rFonts w:asciiTheme="majorHAnsi" w:hAnsiTheme="majorHAnsi"/>
            <w:b/>
            <w:i/>
            <w:w w:val="99"/>
            <w:sz w:val="22"/>
            <w:szCs w:val="22"/>
          </w:rPr>
          <w:t>thP</w:t>
        </w:r>
        <w:r w:rsidRPr="00BE60DE">
          <w:rPr>
            <w:rFonts w:asciiTheme="majorHAnsi" w:hAnsiTheme="majorHAnsi"/>
            <w:b/>
            <w:i/>
            <w:spacing w:val="1"/>
            <w:w w:val="99"/>
            <w:sz w:val="22"/>
            <w:szCs w:val="22"/>
          </w:rPr>
          <w:t>o</w:t>
        </w:r>
        <w:r w:rsidRPr="00BE60DE">
          <w:rPr>
            <w:rFonts w:asciiTheme="majorHAnsi" w:hAnsiTheme="majorHAnsi"/>
            <w:b/>
            <w:i/>
            <w:spacing w:val="-1"/>
            <w:w w:val="99"/>
            <w:sz w:val="22"/>
            <w:szCs w:val="22"/>
          </w:rPr>
          <w:t>r</w:t>
        </w:r>
        <w:r w:rsidRPr="00BE60DE">
          <w:rPr>
            <w:rFonts w:asciiTheme="majorHAnsi" w:hAnsiTheme="majorHAnsi"/>
            <w:b/>
            <w:i/>
            <w:w w:val="99"/>
            <w:sz w:val="22"/>
            <w:szCs w:val="22"/>
          </w:rPr>
          <w:t>tf</w:t>
        </w:r>
        <w:r w:rsidRPr="00BE60DE">
          <w:rPr>
            <w:rFonts w:asciiTheme="majorHAnsi" w:hAnsiTheme="majorHAnsi"/>
            <w:b/>
            <w:i/>
            <w:spacing w:val="1"/>
            <w:w w:val="99"/>
            <w:sz w:val="22"/>
            <w:szCs w:val="22"/>
          </w:rPr>
          <w:t>o</w:t>
        </w:r>
        <w:r w:rsidRPr="00BE60DE">
          <w:rPr>
            <w:rFonts w:asciiTheme="majorHAnsi" w:hAnsiTheme="majorHAnsi"/>
            <w:b/>
            <w:i/>
            <w:w w:val="99"/>
            <w:sz w:val="22"/>
            <w:szCs w:val="22"/>
          </w:rPr>
          <w:t>li</w:t>
        </w:r>
        <w:r w:rsidRPr="00BE60DE">
          <w:rPr>
            <w:rFonts w:asciiTheme="majorHAnsi" w:hAnsiTheme="majorHAnsi"/>
            <w:b/>
            <w:i/>
            <w:spacing w:val="1"/>
            <w:w w:val="99"/>
            <w:sz w:val="22"/>
            <w:szCs w:val="22"/>
          </w:rPr>
          <w:t>o</w:t>
        </w:r>
        <w:r w:rsidRPr="00BE60DE">
          <w:rPr>
            <w:rFonts w:asciiTheme="majorHAnsi" w:hAnsiTheme="majorHAnsi"/>
            <w:b/>
            <w:i/>
            <w:w w:val="99"/>
            <w:sz w:val="22"/>
            <w:szCs w:val="22"/>
          </w:rPr>
          <w:t>.c</w:t>
        </w:r>
        <w:r w:rsidRPr="00BE60DE">
          <w:rPr>
            <w:rFonts w:asciiTheme="majorHAnsi" w:hAnsiTheme="majorHAnsi"/>
            <w:b/>
            <w:i/>
            <w:spacing w:val="1"/>
            <w:w w:val="99"/>
            <w:sz w:val="22"/>
            <w:szCs w:val="22"/>
          </w:rPr>
          <w:t>o</w:t>
        </w:r>
        <w:r w:rsidRPr="00BE60DE">
          <w:rPr>
            <w:rFonts w:asciiTheme="majorHAnsi" w:hAnsiTheme="majorHAnsi"/>
            <w:b/>
            <w:i/>
            <w:w w:val="99"/>
            <w:sz w:val="22"/>
            <w:szCs w:val="22"/>
          </w:rPr>
          <w:t>m</w:t>
        </w:r>
      </w:hyperlink>
    </w:p>
    <w:p w14:paraId="553D195E" w14:textId="77777777" w:rsidR="00B0744F" w:rsidRPr="00BE60DE" w:rsidRDefault="00642D01">
      <w:pPr>
        <w:spacing w:before="91"/>
        <w:ind w:left="46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7846D32E">
          <v:group id="_x0000_s1049" style="position:absolute;left:0;text-align:left;margin-left:36pt;margin-top:16.2pt;width:535.5pt;height:62.25pt;z-index:-1515;mso-position-horizontal-relative:page;mso-position-vertical-relative:page" coordorigin="720,324" coordsize="10710,1245">
            <v:shape id="_x0000_s1050" style="position:absolute;left:720;top:324;width:10710;height:1245" coordorigin="720,324" coordsize="10710,1245" path="m720,1570r10710,l11430,324,720,324r,1246xe" filled="f" strokecolor="gray" strokeweight=".5pt">
              <v:path arrowok="t"/>
            </v:shape>
            <w10:wrap anchorx="page" anchory="page"/>
          </v:group>
        </w:pict>
      </w: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2 </w:t>
      </w:r>
      <w:r w:rsidRPr="00BE60DE">
        <w:rPr>
          <w:rFonts w:asciiTheme="majorHAnsi" w:hAnsiTheme="majorHAnsi"/>
          <w:spacing w:val="-4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ar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x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ie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prod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ci</w:t>
      </w:r>
      <w:r w:rsidRPr="00BE60DE">
        <w:rPr>
          <w:rFonts w:asciiTheme="majorHAnsi" w:hAnsiTheme="majorHAnsi"/>
          <w:spacing w:val="-1"/>
          <w:sz w:val="22"/>
          <w:szCs w:val="22"/>
        </w:rPr>
        <w:t>ng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ire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ng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iting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3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ical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do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</w:p>
    <w:p w14:paraId="24031E2A" w14:textId="77777777" w:rsidR="00B0744F" w:rsidRPr="00BE60DE" w:rsidRDefault="00642D01">
      <w:pPr>
        <w:ind w:left="46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leted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Atl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an</w:t>
      </w:r>
      <w:r w:rsidRPr="00BE60DE">
        <w:rPr>
          <w:rFonts w:asciiTheme="majorHAnsi" w:hAnsiTheme="majorHAnsi"/>
          <w:i/>
          <w:sz w:val="22"/>
          <w:szCs w:val="22"/>
        </w:rPr>
        <w:t>tis</w:t>
      </w:r>
      <w:r w:rsidRPr="00BE60DE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D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ua</w:t>
      </w:r>
      <w:r w:rsidRPr="00BE60DE">
        <w:rPr>
          <w:rFonts w:asciiTheme="majorHAnsi" w:hAnsiTheme="majorHAnsi"/>
          <w:i/>
          <w:sz w:val="22"/>
          <w:szCs w:val="22"/>
        </w:rPr>
        <w:t>l</w:t>
      </w:r>
      <w:r w:rsidRPr="00BE60DE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De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g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i/>
          <w:sz w:val="22"/>
          <w:szCs w:val="22"/>
        </w:rPr>
        <w:t>ee</w:t>
      </w:r>
      <w:r w:rsidRPr="00BE60DE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i/>
          <w:sz w:val="22"/>
          <w:szCs w:val="22"/>
        </w:rPr>
        <w:t>t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ud</w:t>
      </w:r>
      <w:r w:rsidRPr="00BE60DE">
        <w:rPr>
          <w:rFonts w:asciiTheme="majorHAnsi" w:hAnsiTheme="majorHAnsi"/>
          <w:i/>
          <w:sz w:val="22"/>
          <w:szCs w:val="22"/>
        </w:rPr>
        <w:t>y</w:t>
      </w:r>
      <w:r w:rsidRPr="00BE60DE">
        <w:rPr>
          <w:rFonts w:asciiTheme="majorHAnsi" w:hAnsiTheme="majorHAnsi"/>
          <w:i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A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ro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z w:val="22"/>
          <w:szCs w:val="22"/>
        </w:rPr>
        <w:t>d</w:t>
      </w:r>
      <w:r w:rsidRPr="00BE60DE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P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og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ra</w:t>
      </w:r>
      <w:r w:rsidRPr="00BE60DE">
        <w:rPr>
          <w:rFonts w:asciiTheme="majorHAnsi" w:hAnsiTheme="majorHAnsi"/>
          <w:i/>
          <w:sz w:val="22"/>
          <w:szCs w:val="22"/>
        </w:rPr>
        <w:t>m</w:t>
      </w:r>
      <w:r w:rsidRPr="00BE60DE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in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Fr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en</w:t>
      </w:r>
    </w:p>
    <w:p w14:paraId="26A90421" w14:textId="77777777" w:rsidR="00B0744F" w:rsidRPr="00BE60DE" w:rsidRDefault="00642D01">
      <w:pPr>
        <w:spacing w:line="220" w:lineRule="exact"/>
        <w:ind w:left="46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8</w:t>
      </w:r>
      <w:r w:rsidRPr="00BE60DE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ar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x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ie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in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mm</w:t>
      </w:r>
      <w:r w:rsidRPr="00BE60DE">
        <w:rPr>
          <w:rFonts w:asciiTheme="majorHAnsi" w:hAnsiTheme="majorHAnsi"/>
          <w:spacing w:val="1"/>
          <w:sz w:val="22"/>
          <w:szCs w:val="22"/>
        </w:rPr>
        <w:t>un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ice,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dr</w:t>
      </w:r>
      <w:r w:rsidRPr="00BE60DE">
        <w:rPr>
          <w:rFonts w:asciiTheme="majorHAnsi" w:hAnsiTheme="majorHAnsi"/>
          <w:sz w:val="22"/>
          <w:szCs w:val="22"/>
        </w:rPr>
        <w:t>ais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ng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ac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la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</w:p>
    <w:p w14:paraId="3D103BC8" w14:textId="77777777" w:rsidR="00B0744F" w:rsidRPr="00BE60DE" w:rsidRDefault="00642D01">
      <w:pPr>
        <w:ind w:left="46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ro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sk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ls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or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iz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5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k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pacing w:val="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th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</w:t>
      </w:r>
    </w:p>
    <w:p w14:paraId="32D240AC" w14:textId="77777777" w:rsidR="00B0744F" w:rsidRPr="00BE60DE" w:rsidRDefault="00B0744F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4707D83B" w14:textId="77777777" w:rsidR="00B0744F" w:rsidRPr="00BE60DE" w:rsidRDefault="00642D01">
      <w:pPr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DUC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N</w:t>
      </w:r>
    </w:p>
    <w:p w14:paraId="12FF2FCB" w14:textId="77777777" w:rsidR="00B0744F" w:rsidRPr="00BE60DE" w:rsidRDefault="00642D01">
      <w:pPr>
        <w:spacing w:line="220" w:lineRule="exact"/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tl</w:t>
      </w:r>
      <w:r w:rsidRPr="00BE60DE">
        <w:rPr>
          <w:rFonts w:asciiTheme="majorHAnsi" w:hAnsiTheme="majorHAnsi"/>
          <w:spacing w:val="2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ee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3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bro</w:t>
      </w:r>
      <w:r w:rsidRPr="00BE60DE">
        <w:rPr>
          <w:rFonts w:asciiTheme="majorHAnsi" w:hAnsiTheme="majorHAnsi"/>
          <w:sz w:val="22"/>
          <w:szCs w:val="22"/>
        </w:rPr>
        <w:t>ad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pacing w:val="-1"/>
          <w:sz w:val="22"/>
          <w:szCs w:val="22"/>
        </w:rPr>
        <w:t>un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</w:t>
      </w:r>
      <w:r w:rsidRPr="00BE60DE">
        <w:rPr>
          <w:rFonts w:asciiTheme="majorHAnsi" w:hAnsiTheme="majorHAnsi"/>
          <w:spacing w:val="1"/>
          <w:sz w:val="22"/>
          <w:szCs w:val="22"/>
        </w:rPr>
        <w:t>01</w:t>
      </w:r>
      <w:r w:rsidRPr="00BE60DE">
        <w:rPr>
          <w:rFonts w:asciiTheme="majorHAnsi" w:hAnsiTheme="majorHAnsi"/>
          <w:sz w:val="22"/>
          <w:szCs w:val="22"/>
        </w:rPr>
        <w:t>2</w:t>
      </w:r>
    </w:p>
    <w:p w14:paraId="62D948D9" w14:textId="77777777" w:rsidR="00B0744F" w:rsidRPr="00BE60DE" w:rsidRDefault="00642D01">
      <w:pPr>
        <w:ind w:left="109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b/>
          <w:sz w:val="22"/>
          <w:szCs w:val="22"/>
        </w:rPr>
        <w:t>.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A.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in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Di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g</w:t>
      </w:r>
      <w:r w:rsidRPr="00BE60DE">
        <w:rPr>
          <w:rFonts w:asciiTheme="majorHAnsi" w:hAnsiTheme="majorHAnsi"/>
          <w:b/>
          <w:sz w:val="22"/>
          <w:szCs w:val="22"/>
        </w:rPr>
        <w:t>it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Cin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5"/>
          <w:sz w:val="22"/>
          <w:szCs w:val="22"/>
        </w:rPr>
        <w:t>m</w:t>
      </w:r>
      <w:r w:rsidRPr="00BE60DE">
        <w:rPr>
          <w:rFonts w:asciiTheme="majorHAnsi" w:hAnsiTheme="majorHAnsi"/>
          <w:b/>
          <w:spacing w:val="4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ica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L</w:t>
      </w:r>
    </w:p>
    <w:p w14:paraId="44CC9F53" w14:textId="77777777" w:rsidR="00B0744F" w:rsidRPr="00BE60DE" w:rsidRDefault="00642D01">
      <w:pPr>
        <w:spacing w:line="220" w:lineRule="exact"/>
        <w:ind w:left="109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b/>
          <w:sz w:val="22"/>
          <w:szCs w:val="22"/>
        </w:rPr>
        <w:t>.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A.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in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b/>
          <w:sz w:val="22"/>
          <w:szCs w:val="22"/>
        </w:rPr>
        <w:t>u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ine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Ad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at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op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nk</w:t>
      </w:r>
      <w:r w:rsidRPr="00BE60DE">
        <w:rPr>
          <w:rFonts w:asciiTheme="majorHAnsi" w:hAnsiTheme="majorHAnsi"/>
          <w:spacing w:val="1"/>
          <w:sz w:val="22"/>
          <w:szCs w:val="22"/>
        </w:rPr>
        <w:t>op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ng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</w:p>
    <w:p w14:paraId="7908FB9B" w14:textId="77777777" w:rsidR="00B0744F" w:rsidRPr="00BE60DE" w:rsidRDefault="00B0744F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68A95BF2" w14:textId="77777777" w:rsidR="00B0744F" w:rsidRPr="00BE60DE" w:rsidRDefault="00642D01">
      <w:pPr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V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NT</w:t>
      </w:r>
      <w:r w:rsidRPr="00BE60DE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X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C</w:t>
      </w:r>
      <w:r w:rsidRPr="00BE60DE">
        <w:rPr>
          <w:rFonts w:asciiTheme="majorHAnsi" w:hAnsiTheme="majorHAnsi"/>
          <w:b/>
          <w:sz w:val="22"/>
          <w:szCs w:val="22"/>
        </w:rPr>
        <w:t>E</w:t>
      </w:r>
    </w:p>
    <w:p w14:paraId="44394FD2" w14:textId="77777777" w:rsidR="00B0744F" w:rsidRPr="00BE60DE" w:rsidRDefault="00642D01">
      <w:pPr>
        <w:spacing w:line="220" w:lineRule="exact"/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Dir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to</w:t>
      </w:r>
      <w:r w:rsidRPr="00BE60DE">
        <w:rPr>
          <w:rFonts w:asciiTheme="majorHAnsi" w:hAnsiTheme="majorHAnsi"/>
          <w:b/>
          <w:sz w:val="22"/>
          <w:szCs w:val="22"/>
        </w:rPr>
        <w:t>r/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er</w:t>
      </w:r>
      <w:r w:rsidRPr="00BE60DE">
        <w:rPr>
          <w:rFonts w:asciiTheme="majorHAnsi" w:hAnsiTheme="majorHAnsi"/>
          <w:sz w:val="22"/>
          <w:szCs w:val="22"/>
        </w:rPr>
        <w:t>:</w:t>
      </w:r>
      <w:r w:rsidRPr="00BE60DE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Atl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an</w:t>
      </w:r>
      <w:r w:rsidRPr="00BE60DE">
        <w:rPr>
          <w:rFonts w:asciiTheme="majorHAnsi" w:hAnsiTheme="majorHAnsi"/>
          <w:i/>
          <w:sz w:val="22"/>
          <w:szCs w:val="22"/>
        </w:rPr>
        <w:t>tis</w:t>
      </w:r>
      <w:r w:rsidRPr="00BE60DE">
        <w:rPr>
          <w:rFonts w:asciiTheme="majorHAnsi" w:hAnsiTheme="majorHAnsi"/>
          <w:i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D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z w:val="22"/>
          <w:szCs w:val="22"/>
        </w:rPr>
        <w:t>c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i/>
          <w:sz w:val="22"/>
          <w:szCs w:val="22"/>
        </w:rPr>
        <w:t>me</w:t>
      </w:r>
      <w:r w:rsidRPr="00BE60DE">
        <w:rPr>
          <w:rFonts w:asciiTheme="majorHAnsi" w:hAnsiTheme="majorHAnsi"/>
          <w:i/>
          <w:spacing w:val="2"/>
          <w:sz w:val="22"/>
          <w:szCs w:val="22"/>
        </w:rPr>
        <w:t>n</w:t>
      </w:r>
      <w:r w:rsidRPr="00BE60DE">
        <w:rPr>
          <w:rFonts w:asciiTheme="majorHAnsi" w:hAnsiTheme="majorHAnsi"/>
          <w:i/>
          <w:sz w:val="22"/>
          <w:szCs w:val="22"/>
        </w:rPr>
        <w:t>t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i/>
          <w:sz w:val="22"/>
          <w:szCs w:val="22"/>
        </w:rPr>
        <w:t>y,</w:t>
      </w:r>
      <w:r w:rsidRPr="00BE60DE">
        <w:rPr>
          <w:rFonts w:asciiTheme="majorHAnsi" w:hAnsiTheme="majorHAnsi"/>
          <w:i/>
          <w:spacing w:val="4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Ch</w:t>
      </w:r>
      <w:r w:rsidRPr="00BE60DE">
        <w:rPr>
          <w:rFonts w:asciiTheme="majorHAnsi" w:hAnsiTheme="majorHAnsi"/>
          <w:sz w:val="22"/>
          <w:szCs w:val="22"/>
        </w:rPr>
        <w:t>ic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nu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201</w:t>
      </w:r>
      <w:r w:rsidRPr="00BE60DE">
        <w:rPr>
          <w:rFonts w:asciiTheme="majorHAnsi" w:hAnsiTheme="majorHAnsi"/>
          <w:spacing w:val="2"/>
          <w:sz w:val="22"/>
          <w:szCs w:val="22"/>
        </w:rPr>
        <w:t>2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ese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</w:p>
    <w:p w14:paraId="65B7FD42" w14:textId="77777777" w:rsidR="00B0744F" w:rsidRPr="00BE60DE" w:rsidRDefault="00642D01">
      <w:pPr>
        <w:tabs>
          <w:tab w:val="left" w:pos="1540"/>
        </w:tabs>
        <w:ind w:left="1547" w:right="858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ab/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ire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1"/>
          <w:sz w:val="22"/>
          <w:szCs w:val="22"/>
        </w:rPr>
        <w:t>do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Atla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tis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3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ad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Pr</w:t>
      </w:r>
      <w:r w:rsidRPr="00BE60DE">
        <w:rPr>
          <w:rFonts w:asciiTheme="majorHAnsi" w:hAnsiTheme="majorHAnsi"/>
          <w:spacing w:val="2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am</w:t>
      </w:r>
      <w:r w:rsidRPr="00BE60DE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pr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 xml:space="preserve">al 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ee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pro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s t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rou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ili</w:t>
      </w:r>
      <w:r w:rsidRPr="00BE60DE">
        <w:rPr>
          <w:rFonts w:asciiTheme="majorHAnsi" w:hAnsiTheme="majorHAnsi"/>
          <w:spacing w:val="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iti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bro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5E7BC23D" w14:textId="77777777" w:rsidR="00B0744F" w:rsidRPr="00BE60DE" w:rsidRDefault="00642D01">
      <w:pPr>
        <w:tabs>
          <w:tab w:val="left" w:pos="1540"/>
        </w:tabs>
        <w:spacing w:line="220" w:lineRule="exact"/>
        <w:ind w:left="1547" w:right="724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ab/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el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Fr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5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oo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ate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ct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th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eside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Di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or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4CD78244" w14:textId="77777777" w:rsidR="00B0744F" w:rsidRPr="00BE60DE" w:rsidRDefault="00B0744F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02AD37F5" w14:textId="77777777" w:rsidR="00B0744F" w:rsidRPr="00BE60DE" w:rsidRDefault="00642D01">
      <w:pPr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o-</w:t>
      </w:r>
      <w:r w:rsidRPr="00BE60DE">
        <w:rPr>
          <w:rFonts w:asciiTheme="majorHAnsi" w:hAnsiTheme="majorHAnsi"/>
          <w:b/>
          <w:sz w:val="22"/>
          <w:szCs w:val="22"/>
        </w:rPr>
        <w:t>Pr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r/C</w:t>
      </w:r>
      <w:r w:rsidRPr="00BE60DE">
        <w:rPr>
          <w:rFonts w:asciiTheme="majorHAnsi" w:hAnsiTheme="majorHAnsi"/>
          <w:b/>
          <w:spacing w:val="4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5"/>
          <w:sz w:val="22"/>
          <w:szCs w:val="22"/>
        </w:rPr>
        <w:t>m</w:t>
      </w:r>
      <w:r w:rsidRPr="00BE60DE">
        <w:rPr>
          <w:rFonts w:asciiTheme="majorHAnsi" w:hAnsiTheme="majorHAnsi"/>
          <w:b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18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per</w:t>
      </w:r>
      <w:r w:rsidRPr="00BE60DE">
        <w:rPr>
          <w:rFonts w:asciiTheme="majorHAnsi" w:hAnsiTheme="majorHAnsi"/>
          <w:b/>
          <w:spacing w:val="4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to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: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R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z w:val="22"/>
          <w:szCs w:val="22"/>
        </w:rPr>
        <w:t>fiki</w:t>
      </w:r>
      <w:r w:rsidRPr="00BE60DE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C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z w:val="22"/>
          <w:szCs w:val="22"/>
        </w:rPr>
        <w:t>ll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abo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z w:val="22"/>
          <w:szCs w:val="22"/>
        </w:rPr>
        <w:t>tive</w:t>
      </w:r>
      <w:r w:rsidRPr="00BE60DE">
        <w:rPr>
          <w:rFonts w:asciiTheme="majorHAnsi" w:hAnsiTheme="majorHAnsi"/>
          <w:i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D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i/>
          <w:sz w:val="22"/>
          <w:szCs w:val="22"/>
        </w:rPr>
        <w:t>me</w:t>
      </w:r>
      <w:r w:rsidRPr="00BE60DE">
        <w:rPr>
          <w:rFonts w:asciiTheme="majorHAnsi" w:hAnsiTheme="majorHAnsi"/>
          <w:i/>
          <w:spacing w:val="2"/>
          <w:sz w:val="22"/>
          <w:szCs w:val="22"/>
        </w:rPr>
        <w:t>n</w:t>
      </w:r>
      <w:r w:rsidRPr="00BE60DE">
        <w:rPr>
          <w:rFonts w:asciiTheme="majorHAnsi" w:hAnsiTheme="majorHAnsi"/>
          <w:i/>
          <w:sz w:val="22"/>
          <w:szCs w:val="22"/>
        </w:rPr>
        <w:t>t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i/>
          <w:sz w:val="22"/>
          <w:szCs w:val="22"/>
        </w:rPr>
        <w:t>y,</w:t>
      </w:r>
      <w:r w:rsidRPr="00BE60DE">
        <w:rPr>
          <w:rFonts w:asciiTheme="majorHAnsi" w:hAnsiTheme="majorHAnsi"/>
          <w:i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Ke</w:t>
      </w:r>
      <w:r w:rsidRPr="00BE60DE">
        <w:rPr>
          <w:rFonts w:asciiTheme="majorHAnsi" w:hAnsiTheme="majorHAnsi"/>
          <w:spacing w:val="2"/>
          <w:sz w:val="22"/>
          <w:szCs w:val="22"/>
        </w:rPr>
        <w:t>n</w:t>
      </w:r>
      <w:r w:rsidRPr="00BE60DE">
        <w:rPr>
          <w:rFonts w:asciiTheme="majorHAnsi" w:hAnsiTheme="majorHAnsi"/>
          <w:spacing w:val="-4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a/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Ch</w:t>
      </w:r>
      <w:r w:rsidRPr="00BE60DE">
        <w:rPr>
          <w:rFonts w:asciiTheme="majorHAnsi" w:hAnsiTheme="majorHAnsi"/>
          <w:sz w:val="22"/>
          <w:szCs w:val="22"/>
        </w:rPr>
        <w:t>ic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L,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201</w:t>
      </w:r>
      <w:r w:rsidRPr="00BE60DE">
        <w:rPr>
          <w:rFonts w:asciiTheme="majorHAnsi" w:hAnsiTheme="majorHAnsi"/>
          <w:spacing w:val="3"/>
          <w:sz w:val="22"/>
          <w:szCs w:val="22"/>
        </w:rPr>
        <w:t>0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ese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</w:p>
    <w:p w14:paraId="4A486FE5" w14:textId="77777777" w:rsidR="00B0744F" w:rsidRPr="00BE60DE" w:rsidRDefault="00642D01">
      <w:pPr>
        <w:ind w:left="118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eled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Ke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-4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3"/>
          <w:sz w:val="22"/>
          <w:szCs w:val="22"/>
        </w:rPr>
        <w:t>1</w:t>
      </w:r>
      <w:r w:rsidRPr="00BE60DE">
        <w:rPr>
          <w:rFonts w:asciiTheme="majorHAnsi" w:hAnsiTheme="majorHAnsi"/>
          <w:spacing w:val="4"/>
          <w:sz w:val="22"/>
          <w:szCs w:val="22"/>
        </w:rPr>
        <w:t>5</w:t>
      </w:r>
      <w:r w:rsidRPr="00BE60DE">
        <w:rPr>
          <w:rFonts w:asciiTheme="majorHAnsi" w:hAnsiTheme="majorHAnsi"/>
          <w:spacing w:val="-2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do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por</w:t>
      </w:r>
      <w:r w:rsidRPr="00BE60DE">
        <w:rPr>
          <w:rFonts w:asciiTheme="majorHAnsi" w:hAnsiTheme="majorHAnsi"/>
          <w:sz w:val="22"/>
          <w:szCs w:val="22"/>
        </w:rPr>
        <w:t>tra</w:t>
      </w:r>
      <w:r w:rsidRPr="00BE60DE">
        <w:rPr>
          <w:rFonts w:asciiTheme="majorHAnsi" w:hAnsiTheme="majorHAnsi"/>
          <w:spacing w:val="-3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rrou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</w:p>
    <w:p w14:paraId="57F97F61" w14:textId="77777777" w:rsidR="00B0744F" w:rsidRPr="00BE60DE" w:rsidRDefault="00642D01">
      <w:pPr>
        <w:ind w:left="154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V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S.</w:t>
      </w:r>
    </w:p>
    <w:p w14:paraId="19989F42" w14:textId="77777777" w:rsidR="00B0744F" w:rsidRPr="00BE60DE" w:rsidRDefault="00642D01">
      <w:pPr>
        <w:spacing w:line="220" w:lineRule="exact"/>
        <w:ind w:left="118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el</w:t>
      </w:r>
      <w:r w:rsidRPr="00BE60DE">
        <w:rPr>
          <w:rFonts w:asciiTheme="majorHAnsi" w:hAnsiTheme="majorHAnsi"/>
          <w:spacing w:val="1"/>
          <w:sz w:val="22"/>
          <w:szCs w:val="22"/>
        </w:rPr>
        <w:t>op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5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il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4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ct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1</w:t>
      </w:r>
      <w:r w:rsidRPr="00BE60DE">
        <w:rPr>
          <w:rFonts w:asciiTheme="majorHAnsi" w:hAnsiTheme="majorHAnsi"/>
          <w:sz w:val="22"/>
          <w:szCs w:val="22"/>
        </w:rPr>
        <w:t>1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mm</w:t>
      </w:r>
      <w:r w:rsidRPr="00BE60DE">
        <w:rPr>
          <w:rFonts w:asciiTheme="majorHAnsi" w:hAnsiTheme="majorHAnsi"/>
          <w:spacing w:val="1"/>
          <w:sz w:val="22"/>
          <w:szCs w:val="22"/>
        </w:rPr>
        <w:t>un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lea</w:t>
      </w:r>
      <w:r w:rsidRPr="00BE60DE">
        <w:rPr>
          <w:rFonts w:asciiTheme="majorHAnsi" w:hAnsiTheme="majorHAnsi"/>
          <w:spacing w:val="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0F22537D" w14:textId="77777777" w:rsidR="00B0744F" w:rsidRPr="00BE60DE" w:rsidRDefault="00B0744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32E991D7" w14:textId="77777777" w:rsidR="00B0744F" w:rsidRPr="00BE60DE" w:rsidRDefault="00642D01">
      <w:pPr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As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ta</w:t>
      </w:r>
      <w:r w:rsidRPr="00BE60DE">
        <w:rPr>
          <w:rFonts w:asciiTheme="majorHAnsi" w:hAnsiTheme="majorHAnsi"/>
          <w:b/>
          <w:sz w:val="22"/>
          <w:szCs w:val="22"/>
        </w:rPr>
        <w:t>nt</w:t>
      </w:r>
      <w:r w:rsidRPr="00BE60DE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Pr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(I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nsh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p)</w:t>
      </w:r>
      <w:r w:rsidRPr="00BE60DE">
        <w:rPr>
          <w:rFonts w:asciiTheme="majorHAnsi" w:hAnsiTheme="majorHAnsi"/>
          <w:sz w:val="22"/>
          <w:szCs w:val="22"/>
        </w:rPr>
        <w:t>: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Ric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i/>
          <w:sz w:val="22"/>
          <w:szCs w:val="22"/>
        </w:rPr>
        <w:t>ter</w:t>
      </w:r>
      <w:r w:rsidRPr="00BE60DE">
        <w:rPr>
          <w:rFonts w:asciiTheme="majorHAnsi" w:hAnsiTheme="majorHAnsi"/>
          <w:i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i/>
          <w:sz w:val="22"/>
          <w:szCs w:val="22"/>
        </w:rPr>
        <w:t>t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ud</w:t>
      </w:r>
      <w:r w:rsidRPr="00BE60DE">
        <w:rPr>
          <w:rFonts w:asciiTheme="majorHAnsi" w:hAnsiTheme="majorHAnsi"/>
          <w:i/>
          <w:sz w:val="22"/>
          <w:szCs w:val="22"/>
        </w:rPr>
        <w:t>i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i/>
          <w:sz w:val="22"/>
          <w:szCs w:val="22"/>
        </w:rPr>
        <w:t>,</w:t>
      </w:r>
      <w:r w:rsidRPr="00BE60DE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Ch</w:t>
      </w:r>
      <w:r w:rsidRPr="00BE60DE">
        <w:rPr>
          <w:rFonts w:asciiTheme="majorHAnsi" w:hAnsiTheme="majorHAnsi"/>
          <w:sz w:val="22"/>
          <w:szCs w:val="22"/>
        </w:rPr>
        <w:t>ic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go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201</w:t>
      </w:r>
      <w:r w:rsidRPr="00BE60DE">
        <w:rPr>
          <w:rFonts w:asciiTheme="majorHAnsi" w:hAnsiTheme="majorHAnsi"/>
          <w:spacing w:val="2"/>
          <w:sz w:val="22"/>
          <w:szCs w:val="22"/>
        </w:rPr>
        <w:t>0</w:t>
      </w:r>
      <w:r w:rsidRPr="00BE60DE">
        <w:rPr>
          <w:rFonts w:asciiTheme="majorHAnsi" w:hAnsiTheme="majorHAnsi"/>
          <w:spacing w:val="-2"/>
          <w:sz w:val="22"/>
          <w:szCs w:val="22"/>
        </w:rPr>
        <w:t>-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</w:t>
      </w:r>
      <w:r w:rsidRPr="00BE60DE">
        <w:rPr>
          <w:rFonts w:asciiTheme="majorHAnsi" w:hAnsiTheme="majorHAnsi"/>
          <w:spacing w:val="-1"/>
          <w:sz w:val="22"/>
          <w:szCs w:val="22"/>
        </w:rPr>
        <w:t>0</w:t>
      </w:r>
      <w:r w:rsidRPr="00BE60DE">
        <w:rPr>
          <w:rFonts w:asciiTheme="majorHAnsi" w:hAnsiTheme="majorHAnsi"/>
          <w:spacing w:val="1"/>
          <w:sz w:val="22"/>
          <w:szCs w:val="22"/>
        </w:rPr>
        <w:t>1</w:t>
      </w:r>
      <w:r w:rsidRPr="00BE60DE">
        <w:rPr>
          <w:rFonts w:asciiTheme="majorHAnsi" w:hAnsiTheme="majorHAnsi"/>
          <w:sz w:val="22"/>
          <w:szCs w:val="22"/>
        </w:rPr>
        <w:t>0</w:t>
      </w:r>
    </w:p>
    <w:p w14:paraId="458CBE1F" w14:textId="77777777" w:rsidR="00B0744F" w:rsidRPr="00BE60DE" w:rsidRDefault="00642D01">
      <w:pPr>
        <w:ind w:left="118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As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ted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rod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5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ou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pr</w:t>
      </w:r>
      <w:r w:rsidRPr="00BE60DE">
        <w:rPr>
          <w:rFonts w:asciiTheme="majorHAnsi" w:hAnsiTheme="majorHAnsi"/>
          <w:spacing w:val="5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-</w:t>
      </w:r>
      <w:r w:rsidRPr="00BE60DE">
        <w:rPr>
          <w:rFonts w:asciiTheme="majorHAnsi" w:hAnsiTheme="majorHAnsi"/>
          <w:spacing w:val="1"/>
          <w:sz w:val="22"/>
          <w:szCs w:val="22"/>
        </w:rPr>
        <w:t>prod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cti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tie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3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ti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oo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la</w:t>
      </w:r>
      <w:r w:rsidRPr="00BE60DE">
        <w:rPr>
          <w:rFonts w:asciiTheme="majorHAnsi" w:hAnsiTheme="majorHAnsi"/>
          <w:spacing w:val="-1"/>
          <w:sz w:val="22"/>
          <w:szCs w:val="22"/>
        </w:rPr>
        <w:t>nn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43667D02" w14:textId="77777777" w:rsidR="00B0744F" w:rsidRPr="00BE60DE" w:rsidRDefault="00B0744F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4DD69615" w14:textId="77777777" w:rsidR="00B0744F" w:rsidRPr="00BE60DE" w:rsidRDefault="00642D01">
      <w:pPr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w w:val="99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o-</w:t>
      </w:r>
      <w:r w:rsidRPr="00BE60DE">
        <w:rPr>
          <w:rFonts w:asciiTheme="majorHAnsi" w:hAnsiTheme="majorHAnsi"/>
          <w:b/>
          <w:w w:val="99"/>
          <w:sz w:val="22"/>
          <w:szCs w:val="22"/>
        </w:rPr>
        <w:t>Dir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e</w:t>
      </w:r>
      <w:r w:rsidRPr="00BE60DE">
        <w:rPr>
          <w:rFonts w:asciiTheme="majorHAnsi" w:hAnsiTheme="majorHAnsi"/>
          <w:b/>
          <w:w w:val="99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to</w:t>
      </w:r>
      <w:r w:rsidRPr="00BE60DE">
        <w:rPr>
          <w:rFonts w:asciiTheme="majorHAnsi" w:hAnsiTheme="majorHAnsi"/>
          <w:b/>
          <w:w w:val="99"/>
          <w:sz w:val="22"/>
          <w:szCs w:val="22"/>
        </w:rPr>
        <w:t>r/Co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-</w:t>
      </w:r>
      <w:r w:rsidRPr="00BE60DE">
        <w:rPr>
          <w:rFonts w:asciiTheme="majorHAnsi" w:hAnsiTheme="majorHAnsi"/>
          <w:b/>
          <w:w w:val="99"/>
          <w:sz w:val="22"/>
          <w:szCs w:val="22"/>
        </w:rPr>
        <w:t>Pr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o</w:t>
      </w:r>
      <w:r w:rsidRPr="00BE60DE">
        <w:rPr>
          <w:rFonts w:asciiTheme="majorHAnsi" w:hAnsiTheme="majorHAnsi"/>
          <w:b/>
          <w:w w:val="99"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-1"/>
          <w:w w:val="99"/>
          <w:sz w:val="22"/>
          <w:szCs w:val="22"/>
        </w:rPr>
        <w:t>u</w:t>
      </w:r>
      <w:r w:rsidRPr="00BE60DE">
        <w:rPr>
          <w:rFonts w:asciiTheme="majorHAnsi" w:hAnsiTheme="majorHAnsi"/>
          <w:b/>
          <w:w w:val="99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er</w:t>
      </w:r>
      <w:r w:rsidRPr="00BE60DE">
        <w:rPr>
          <w:rFonts w:asciiTheme="majorHAnsi" w:hAnsiTheme="majorHAnsi"/>
          <w:w w:val="99"/>
          <w:sz w:val="22"/>
          <w:szCs w:val="22"/>
        </w:rPr>
        <w:t>:</w:t>
      </w:r>
      <w:r w:rsidRPr="00BE60DE">
        <w:rPr>
          <w:rFonts w:asciiTheme="majorHAnsi" w:hAnsiTheme="majorHAnsi"/>
          <w:spacing w:val="2"/>
          <w:w w:val="99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V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z w:val="22"/>
          <w:szCs w:val="22"/>
        </w:rPr>
        <w:t>ices</w:t>
      </w:r>
      <w:r w:rsidRPr="00BE60DE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D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z w:val="22"/>
          <w:szCs w:val="22"/>
        </w:rPr>
        <w:t>c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i/>
          <w:sz w:val="22"/>
          <w:szCs w:val="22"/>
        </w:rPr>
        <w:t>me</w:t>
      </w:r>
      <w:r w:rsidRPr="00BE60DE">
        <w:rPr>
          <w:rFonts w:asciiTheme="majorHAnsi" w:hAnsiTheme="majorHAnsi"/>
          <w:i/>
          <w:spacing w:val="2"/>
          <w:sz w:val="22"/>
          <w:szCs w:val="22"/>
        </w:rPr>
        <w:t>n</w:t>
      </w:r>
      <w:r w:rsidRPr="00BE60DE">
        <w:rPr>
          <w:rFonts w:asciiTheme="majorHAnsi" w:hAnsiTheme="majorHAnsi"/>
          <w:i/>
          <w:sz w:val="22"/>
          <w:szCs w:val="22"/>
        </w:rPr>
        <w:t>t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i/>
          <w:spacing w:val="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Ch</w:t>
      </w:r>
      <w:r w:rsidRPr="00BE60DE">
        <w:rPr>
          <w:rFonts w:asciiTheme="majorHAnsi" w:hAnsiTheme="majorHAnsi"/>
          <w:sz w:val="22"/>
          <w:szCs w:val="22"/>
        </w:rPr>
        <w:t>ica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nu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pacing w:val="4"/>
          <w:sz w:val="22"/>
          <w:szCs w:val="22"/>
        </w:rPr>
        <w:t>9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pacing w:val="-1"/>
          <w:sz w:val="22"/>
          <w:szCs w:val="22"/>
        </w:rPr>
        <w:t>un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z w:val="22"/>
          <w:szCs w:val="22"/>
        </w:rPr>
        <w:t>9</w:t>
      </w:r>
    </w:p>
    <w:p w14:paraId="3C489419" w14:textId="77777777" w:rsidR="00B0744F" w:rsidRPr="00BE60DE" w:rsidRDefault="00642D01">
      <w:pPr>
        <w:tabs>
          <w:tab w:val="left" w:pos="1540"/>
        </w:tabs>
        <w:ind w:left="1547" w:right="735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99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ab/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mm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ice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izati</w:t>
      </w:r>
      <w:r w:rsidRPr="00BE60DE">
        <w:rPr>
          <w:rFonts w:asciiTheme="majorHAnsi" w:hAnsiTheme="majorHAnsi"/>
          <w:spacing w:val="4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1"/>
          <w:sz w:val="22"/>
          <w:szCs w:val="22"/>
        </w:rPr>
        <w:t>2</w:t>
      </w:r>
      <w:r w:rsidRPr="00BE60DE">
        <w:rPr>
          <w:rFonts w:asciiTheme="majorHAnsi" w:hAnsiTheme="majorHAnsi"/>
          <w:spacing w:val="5"/>
          <w:sz w:val="22"/>
          <w:szCs w:val="22"/>
        </w:rPr>
        <w:t>0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do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um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bo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 xml:space="preserve">cial 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pacing w:val="-1"/>
          <w:sz w:val="22"/>
          <w:szCs w:val="22"/>
        </w:rPr>
        <w:t>us</w:t>
      </w:r>
      <w:r w:rsidRPr="00BE60DE">
        <w:rPr>
          <w:rFonts w:asciiTheme="majorHAnsi" w:hAnsiTheme="majorHAnsi"/>
          <w:sz w:val="22"/>
          <w:szCs w:val="22"/>
        </w:rPr>
        <w:t>tice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sh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all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4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els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pu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to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our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 i</w:t>
      </w:r>
      <w:r w:rsidRPr="00BE60DE">
        <w:rPr>
          <w:rFonts w:asciiTheme="majorHAnsi" w:hAnsiTheme="majorHAnsi"/>
          <w:spacing w:val="-1"/>
          <w:sz w:val="22"/>
          <w:szCs w:val="22"/>
        </w:rPr>
        <w:t>nv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t.</w:t>
      </w:r>
    </w:p>
    <w:p w14:paraId="47664F36" w14:textId="77777777" w:rsidR="00B0744F" w:rsidRPr="00BE60DE" w:rsidRDefault="00B0744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3AF99313" w14:textId="77777777" w:rsidR="00B0744F" w:rsidRPr="00BE60DE" w:rsidRDefault="00642D01">
      <w:pPr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Fe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at</w:t>
      </w:r>
      <w:r w:rsidRPr="00BE60DE">
        <w:rPr>
          <w:rFonts w:asciiTheme="majorHAnsi" w:hAnsiTheme="majorHAnsi"/>
          <w:b/>
          <w:sz w:val="22"/>
          <w:szCs w:val="22"/>
        </w:rPr>
        <w:t>ured</w:t>
      </w:r>
      <w:r w:rsidRPr="00BE60DE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Ex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:</w:t>
      </w:r>
      <w:r w:rsidRPr="00BE60DE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U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i/>
          <w:sz w:val="22"/>
          <w:szCs w:val="22"/>
        </w:rPr>
        <w:t>iver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z w:val="22"/>
          <w:szCs w:val="22"/>
        </w:rPr>
        <w:t>l</w:t>
      </w:r>
      <w:r w:rsidRPr="00BE60DE">
        <w:rPr>
          <w:rFonts w:asciiTheme="majorHAnsi" w:hAnsiTheme="majorHAnsi"/>
          <w:i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i/>
          <w:sz w:val="22"/>
          <w:szCs w:val="22"/>
        </w:rPr>
        <w:t>t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ud</w:t>
      </w:r>
      <w:r w:rsidRPr="00BE60DE">
        <w:rPr>
          <w:rFonts w:asciiTheme="majorHAnsi" w:hAnsiTheme="majorHAnsi"/>
          <w:i/>
          <w:sz w:val="22"/>
          <w:szCs w:val="22"/>
        </w:rPr>
        <w:t>i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os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Ch</w:t>
      </w:r>
      <w:r w:rsidRPr="00BE60DE">
        <w:rPr>
          <w:rFonts w:asciiTheme="majorHAnsi" w:hAnsiTheme="majorHAnsi"/>
          <w:sz w:val="22"/>
          <w:szCs w:val="22"/>
        </w:rPr>
        <w:t>ica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z w:val="22"/>
          <w:szCs w:val="22"/>
        </w:rPr>
        <w:t>8</w:t>
      </w:r>
    </w:p>
    <w:p w14:paraId="138C0C2F" w14:textId="77777777" w:rsidR="00B0744F" w:rsidRPr="00BE60DE" w:rsidRDefault="00642D01">
      <w:pPr>
        <w:spacing w:line="220" w:lineRule="exact"/>
        <w:ind w:left="118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Wor</w:t>
      </w:r>
      <w:r w:rsidRPr="00BE60DE">
        <w:rPr>
          <w:rFonts w:asciiTheme="majorHAnsi" w:hAnsiTheme="majorHAnsi"/>
          <w:spacing w:val="-1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aid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x</w:t>
      </w:r>
      <w:r w:rsidRPr="00BE60DE">
        <w:rPr>
          <w:rFonts w:asciiTheme="majorHAnsi" w:hAnsiTheme="majorHAnsi"/>
          <w:sz w:val="22"/>
          <w:szCs w:val="22"/>
        </w:rPr>
        <w:t>tra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nn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Q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aid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T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i/>
          <w:sz w:val="22"/>
          <w:szCs w:val="22"/>
        </w:rPr>
        <w:t>e</w:t>
      </w:r>
      <w:r w:rsidRPr="00BE60DE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Ex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i/>
          <w:sz w:val="22"/>
          <w:szCs w:val="22"/>
        </w:rPr>
        <w:t>e</w:t>
      </w:r>
      <w:r w:rsidRPr="00BE60DE">
        <w:rPr>
          <w:rFonts w:asciiTheme="majorHAnsi" w:hAnsiTheme="majorHAnsi"/>
          <w:i/>
          <w:spacing w:val="2"/>
          <w:sz w:val="22"/>
          <w:szCs w:val="22"/>
        </w:rPr>
        <w:t>ss</w:t>
      </w:r>
      <w:r w:rsidRPr="00BE60DE">
        <w:rPr>
          <w:rFonts w:asciiTheme="majorHAnsi" w:hAnsiTheme="majorHAnsi"/>
          <w:i/>
          <w:sz w:val="22"/>
          <w:szCs w:val="22"/>
        </w:rPr>
        <w:t>,</w:t>
      </w:r>
      <w:r w:rsidRPr="00BE60DE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7EBC171A" w14:textId="77777777" w:rsidR="00B0744F" w:rsidRPr="00BE60DE" w:rsidRDefault="00B0744F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10CF2AD9" w14:textId="77777777" w:rsidR="00B0744F" w:rsidRPr="00BE60DE" w:rsidRDefault="00642D01">
      <w:pPr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ACA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4"/>
          <w:sz w:val="22"/>
          <w:szCs w:val="22"/>
        </w:rPr>
        <w:t>M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PR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OJ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S</w:t>
      </w:r>
    </w:p>
    <w:p w14:paraId="76AB779B" w14:textId="77777777" w:rsidR="00B0744F" w:rsidRPr="00BE60DE" w:rsidRDefault="00642D01">
      <w:pPr>
        <w:spacing w:line="220" w:lineRule="exact"/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u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Dire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cto</w:t>
      </w:r>
      <w:r w:rsidRPr="00BE60DE">
        <w:rPr>
          <w:rFonts w:asciiTheme="majorHAnsi" w:hAnsiTheme="majorHAnsi"/>
          <w:b/>
          <w:sz w:val="22"/>
          <w:szCs w:val="22"/>
        </w:rPr>
        <w:t>r:</w:t>
      </w:r>
      <w:r w:rsidRPr="00BE60DE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i/>
          <w:sz w:val="22"/>
          <w:szCs w:val="22"/>
        </w:rPr>
        <w:t>e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z w:val="22"/>
          <w:szCs w:val="22"/>
        </w:rPr>
        <w:t>p</w:t>
      </w:r>
      <w:r w:rsidRPr="00BE60DE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i/>
          <w:sz w:val="22"/>
          <w:szCs w:val="22"/>
        </w:rPr>
        <w:t>e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i/>
          <w:sz w:val="22"/>
          <w:szCs w:val="22"/>
        </w:rPr>
        <w:t>ts</w:t>
      </w:r>
      <w:r w:rsidRPr="00BE60DE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m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z w:val="22"/>
          <w:szCs w:val="22"/>
        </w:rPr>
        <w:t>vie</w:t>
      </w:r>
      <w:r w:rsidRPr="00BE60DE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f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z w:val="22"/>
          <w:szCs w:val="22"/>
        </w:rPr>
        <w:t>r</w:t>
      </w:r>
      <w:r w:rsidRPr="00BE60DE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P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i/>
          <w:sz w:val="22"/>
          <w:szCs w:val="22"/>
        </w:rPr>
        <w:t>ject</w:t>
      </w:r>
      <w:r w:rsidRPr="00BE60DE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Bl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i/>
          <w:sz w:val="22"/>
          <w:szCs w:val="22"/>
        </w:rPr>
        <w:t>eli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gh</w:t>
      </w:r>
      <w:r w:rsidRPr="00BE60DE">
        <w:rPr>
          <w:rFonts w:asciiTheme="majorHAnsi" w:hAnsiTheme="majorHAnsi"/>
          <w:i/>
          <w:spacing w:val="4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Ch</w:t>
      </w:r>
      <w:r w:rsidRPr="00BE60DE">
        <w:rPr>
          <w:rFonts w:asciiTheme="majorHAnsi" w:hAnsiTheme="majorHAnsi"/>
          <w:sz w:val="22"/>
          <w:szCs w:val="22"/>
        </w:rPr>
        <w:t>ic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g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z w:val="22"/>
          <w:szCs w:val="22"/>
        </w:rPr>
        <w:t>9</w:t>
      </w:r>
    </w:p>
    <w:p w14:paraId="2B187F07" w14:textId="77777777" w:rsidR="00B0744F" w:rsidRPr="00BE60DE" w:rsidRDefault="00642D01">
      <w:pPr>
        <w:ind w:left="118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Di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ted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un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3</w:t>
      </w:r>
      <w:r w:rsidRPr="00BE60DE">
        <w:rPr>
          <w:rFonts w:asciiTheme="majorHAnsi" w:hAnsiTheme="majorHAnsi"/>
          <w:spacing w:val="4"/>
          <w:sz w:val="22"/>
          <w:szCs w:val="22"/>
        </w:rPr>
        <w:t>0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sh</w:t>
      </w:r>
      <w:r w:rsidRPr="00BE60DE">
        <w:rPr>
          <w:rFonts w:asciiTheme="majorHAnsi" w:hAnsiTheme="majorHAnsi"/>
          <w:spacing w:val="1"/>
          <w:sz w:val="22"/>
          <w:szCs w:val="22"/>
        </w:rPr>
        <w:t>or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5"/>
          <w:sz w:val="22"/>
          <w:szCs w:val="22"/>
        </w:rPr>
        <w:t>w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itt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ire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ted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2"/>
          <w:sz w:val="22"/>
          <w:szCs w:val="22"/>
        </w:rPr>
        <w:t>lt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 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w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</w:t>
      </w:r>
      <w:r w:rsidRPr="00BE60DE">
        <w:rPr>
          <w:rFonts w:asciiTheme="majorHAnsi" w:hAnsiTheme="majorHAnsi"/>
          <w:sz w:val="22"/>
          <w:szCs w:val="22"/>
        </w:rPr>
        <w:t>0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65CE03FC" w14:textId="77777777" w:rsidR="00B0744F" w:rsidRPr="00BE60DE" w:rsidRDefault="00B0744F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2B7BCF96" w14:textId="77777777" w:rsidR="00B0744F" w:rsidRPr="00BE60DE" w:rsidRDefault="00642D01">
      <w:pPr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Pr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d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r:</w:t>
      </w:r>
      <w:r w:rsidRPr="00BE60DE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Ri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i/>
          <w:sz w:val="22"/>
          <w:szCs w:val="22"/>
        </w:rPr>
        <w:t>e</w:t>
      </w:r>
      <w:r w:rsidRPr="00BE60DE">
        <w:rPr>
          <w:rFonts w:asciiTheme="majorHAnsi" w:hAnsiTheme="majorHAnsi"/>
          <w:i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m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i/>
          <w:sz w:val="22"/>
          <w:szCs w:val="22"/>
        </w:rPr>
        <w:t>ic</w:t>
      </w:r>
      <w:r w:rsidRPr="00BE60DE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vi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i/>
          <w:sz w:val="22"/>
          <w:szCs w:val="22"/>
        </w:rPr>
        <w:t>e</w:t>
      </w:r>
      <w:r w:rsidRPr="00BE60DE">
        <w:rPr>
          <w:rFonts w:asciiTheme="majorHAnsi" w:hAnsiTheme="majorHAnsi"/>
          <w:i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Ch</w:t>
      </w:r>
      <w:r w:rsidRPr="00BE60DE">
        <w:rPr>
          <w:rFonts w:asciiTheme="majorHAnsi" w:hAnsiTheme="majorHAnsi"/>
          <w:sz w:val="22"/>
          <w:szCs w:val="22"/>
        </w:rPr>
        <w:t>ic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z w:val="22"/>
          <w:szCs w:val="22"/>
        </w:rPr>
        <w:t>9</w:t>
      </w:r>
    </w:p>
    <w:p w14:paraId="47D77CB1" w14:textId="77777777" w:rsidR="00B0744F" w:rsidRPr="00BE60DE" w:rsidRDefault="00642D01">
      <w:pPr>
        <w:ind w:left="118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   </w:t>
      </w:r>
      <w:r w:rsidRPr="00BE60DE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 3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ic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f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ti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an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DJ </w:t>
      </w:r>
      <w:r w:rsidRPr="00BE60DE">
        <w:rPr>
          <w:rFonts w:asciiTheme="majorHAnsi" w:hAnsiTheme="majorHAnsi"/>
          <w:spacing w:val="-5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w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4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30D76BEB" w14:textId="77777777" w:rsidR="00B0744F" w:rsidRPr="00BE60DE" w:rsidRDefault="00B0744F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5353D323" w14:textId="77777777" w:rsidR="00B0744F" w:rsidRPr="00BE60DE" w:rsidRDefault="00642D01">
      <w:pPr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X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NCE</w:t>
      </w:r>
    </w:p>
    <w:p w14:paraId="51D7CB77" w14:textId="77777777" w:rsidR="00B0744F" w:rsidRPr="00BE60DE" w:rsidRDefault="00642D01">
      <w:pPr>
        <w:spacing w:line="220" w:lineRule="exact"/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mm</w:t>
      </w:r>
      <w:r w:rsidRPr="00BE60DE">
        <w:rPr>
          <w:rFonts w:asciiTheme="majorHAnsi" w:hAnsiTheme="majorHAnsi"/>
          <w:spacing w:val="1"/>
          <w:sz w:val="22"/>
          <w:szCs w:val="22"/>
        </w:rPr>
        <w:t>un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ice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As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ciati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: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ug</w:t>
      </w:r>
      <w:r w:rsidRPr="00BE60DE">
        <w:rPr>
          <w:rFonts w:asciiTheme="majorHAnsi" w:hAnsiTheme="majorHAnsi"/>
          <w:spacing w:val="-1"/>
          <w:sz w:val="22"/>
          <w:szCs w:val="22"/>
        </w:rPr>
        <w:t>us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pacing w:val="8"/>
          <w:sz w:val="22"/>
          <w:szCs w:val="22"/>
        </w:rPr>
        <w:t>9</w:t>
      </w:r>
      <w:r w:rsidRPr="00BE60DE">
        <w:rPr>
          <w:rFonts w:asciiTheme="majorHAnsi" w:hAnsiTheme="majorHAnsi"/>
          <w:spacing w:val="-2"/>
          <w:sz w:val="22"/>
          <w:szCs w:val="22"/>
        </w:rPr>
        <w:t>-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</w:p>
    <w:p w14:paraId="5EA587B2" w14:textId="77777777" w:rsidR="00B0744F" w:rsidRPr="00BE60DE" w:rsidRDefault="00642D01">
      <w:pPr>
        <w:spacing w:line="220" w:lineRule="exact"/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Ole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L</w:t>
      </w:r>
      <w:r w:rsidRPr="00BE60DE">
        <w:rPr>
          <w:rFonts w:asciiTheme="majorHAnsi" w:hAnsiTheme="majorHAnsi"/>
          <w:spacing w:val="1"/>
          <w:sz w:val="22"/>
          <w:szCs w:val="22"/>
        </w:rPr>
        <w:t>oun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e: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te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/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Ch</w:t>
      </w:r>
      <w:r w:rsidRPr="00BE60DE">
        <w:rPr>
          <w:rFonts w:asciiTheme="majorHAnsi" w:hAnsiTheme="majorHAnsi"/>
          <w:sz w:val="22"/>
          <w:szCs w:val="22"/>
        </w:rPr>
        <w:t>ica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pacing w:val="4"/>
          <w:sz w:val="22"/>
          <w:szCs w:val="22"/>
        </w:rPr>
        <w:t>8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nu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z w:val="22"/>
          <w:szCs w:val="22"/>
        </w:rPr>
        <w:t>9</w:t>
      </w:r>
    </w:p>
    <w:p w14:paraId="0F538DFC" w14:textId="77777777" w:rsidR="00B0744F" w:rsidRPr="00BE60DE" w:rsidRDefault="00642D01">
      <w:pPr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: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eside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3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or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ica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201</w:t>
      </w:r>
      <w:r w:rsidRPr="00BE60DE">
        <w:rPr>
          <w:rFonts w:asciiTheme="majorHAnsi" w:hAnsiTheme="majorHAnsi"/>
          <w:spacing w:val="4"/>
          <w:sz w:val="22"/>
          <w:szCs w:val="22"/>
        </w:rPr>
        <w:t>0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201</w:t>
      </w:r>
      <w:r w:rsidRPr="00BE60DE">
        <w:rPr>
          <w:rFonts w:asciiTheme="majorHAnsi" w:hAnsiTheme="majorHAnsi"/>
          <w:sz w:val="22"/>
          <w:szCs w:val="22"/>
        </w:rPr>
        <w:t>0</w:t>
      </w:r>
    </w:p>
    <w:p w14:paraId="137AB99E" w14:textId="77777777" w:rsidR="00B0744F" w:rsidRPr="00BE60DE" w:rsidRDefault="00B0744F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662F974C" w14:textId="77777777" w:rsidR="00B0744F" w:rsidRPr="00BE60DE" w:rsidRDefault="00642D01">
      <w:pPr>
        <w:ind w:left="10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lastRenderedPageBreak/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OM</w:t>
      </w:r>
      <w:r w:rsidRPr="00BE60DE">
        <w:rPr>
          <w:rFonts w:asciiTheme="majorHAnsi" w:hAnsiTheme="majorHAnsi"/>
          <w:b/>
          <w:spacing w:val="4"/>
          <w:sz w:val="22"/>
          <w:szCs w:val="22"/>
        </w:rPr>
        <w:t>M</w:t>
      </w:r>
      <w:r w:rsidRPr="00BE60DE">
        <w:rPr>
          <w:rFonts w:asciiTheme="majorHAnsi" w:hAnsiTheme="majorHAnsi"/>
          <w:b/>
          <w:sz w:val="22"/>
          <w:szCs w:val="22"/>
        </w:rPr>
        <w:t>UNI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Y</w:t>
      </w:r>
      <w:r w:rsidRPr="00BE60DE">
        <w:rPr>
          <w:rFonts w:asciiTheme="majorHAnsi" w:hAnsiTheme="majorHAnsi"/>
          <w:b/>
          <w:spacing w:val="-13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RV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>CE</w:t>
      </w:r>
      <w:r w:rsidRPr="00BE60DE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ND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HO</w:t>
      </w:r>
      <w:r w:rsidRPr="00BE60DE">
        <w:rPr>
          <w:rFonts w:asciiTheme="majorHAnsi" w:hAnsiTheme="majorHAnsi"/>
          <w:b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RS</w:t>
      </w:r>
    </w:p>
    <w:p w14:paraId="4ACC2197" w14:textId="77777777" w:rsidR="00B0744F" w:rsidRPr="00BE60DE" w:rsidRDefault="00642D01">
      <w:pPr>
        <w:spacing w:line="220" w:lineRule="exact"/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est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dd</w:t>
      </w:r>
      <w:r w:rsidRPr="00BE60DE">
        <w:rPr>
          <w:rFonts w:asciiTheme="majorHAnsi" w:hAnsiTheme="majorHAnsi"/>
          <w:sz w:val="22"/>
          <w:szCs w:val="22"/>
        </w:rPr>
        <w:t>ies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E-B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dd</w:t>
      </w:r>
      <w:r w:rsidRPr="00BE60DE">
        <w:rPr>
          <w:rFonts w:asciiTheme="majorHAnsi" w:hAnsiTheme="majorHAnsi"/>
          <w:spacing w:val="-4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2</w:t>
      </w:r>
      <w:r w:rsidRPr="00BE60DE">
        <w:rPr>
          <w:rFonts w:asciiTheme="majorHAnsi" w:hAnsiTheme="majorHAnsi"/>
          <w:spacing w:val="1"/>
          <w:sz w:val="22"/>
          <w:szCs w:val="22"/>
        </w:rPr>
        <w:t>007-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z w:val="22"/>
          <w:szCs w:val="22"/>
        </w:rPr>
        <w:t>8</w:t>
      </w:r>
    </w:p>
    <w:p w14:paraId="143175AD" w14:textId="77777777" w:rsidR="00B0744F" w:rsidRPr="00BE60DE" w:rsidRDefault="00642D01">
      <w:pPr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3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mm</w:t>
      </w:r>
      <w:r w:rsidRPr="00BE60DE">
        <w:rPr>
          <w:rFonts w:asciiTheme="majorHAnsi" w:hAnsiTheme="majorHAnsi"/>
          <w:spacing w:val="1"/>
          <w:sz w:val="22"/>
          <w:szCs w:val="22"/>
        </w:rPr>
        <w:t>un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ice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Coord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at</w:t>
      </w:r>
      <w:r w:rsidRPr="00BE60DE">
        <w:rPr>
          <w:rFonts w:asciiTheme="majorHAnsi" w:hAnsiTheme="majorHAnsi"/>
          <w:spacing w:val="1"/>
          <w:sz w:val="22"/>
          <w:szCs w:val="22"/>
        </w:rPr>
        <w:t>or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pr</w:t>
      </w:r>
      <w:r w:rsidRPr="00BE60DE">
        <w:rPr>
          <w:rFonts w:asciiTheme="majorHAnsi" w:hAnsiTheme="majorHAnsi"/>
          <w:sz w:val="22"/>
          <w:szCs w:val="22"/>
        </w:rPr>
        <w:t>il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</w:t>
      </w:r>
      <w:r w:rsidRPr="00BE60DE">
        <w:rPr>
          <w:rFonts w:asciiTheme="majorHAnsi" w:hAnsiTheme="majorHAnsi"/>
          <w:spacing w:val="-1"/>
          <w:sz w:val="22"/>
          <w:szCs w:val="22"/>
        </w:rPr>
        <w:t>0</w:t>
      </w:r>
      <w:r w:rsidRPr="00BE60DE">
        <w:rPr>
          <w:rFonts w:asciiTheme="majorHAnsi" w:hAnsiTheme="majorHAnsi"/>
          <w:spacing w:val="4"/>
          <w:sz w:val="22"/>
          <w:szCs w:val="22"/>
        </w:rPr>
        <w:t>9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ar</w:t>
      </w:r>
      <w:r w:rsidRPr="00BE60DE">
        <w:rPr>
          <w:rFonts w:asciiTheme="majorHAnsi" w:hAnsiTheme="majorHAnsi"/>
          <w:sz w:val="22"/>
          <w:szCs w:val="22"/>
        </w:rPr>
        <w:t>ch</w:t>
      </w:r>
      <w:r w:rsidRPr="00BE60DE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201</w:t>
      </w:r>
      <w:r w:rsidRPr="00BE60DE">
        <w:rPr>
          <w:rFonts w:asciiTheme="majorHAnsi" w:hAnsiTheme="majorHAnsi"/>
          <w:sz w:val="22"/>
          <w:szCs w:val="22"/>
        </w:rPr>
        <w:t>0</w:t>
      </w:r>
    </w:p>
    <w:p w14:paraId="487C1CD4" w14:textId="77777777" w:rsidR="00B0744F" w:rsidRPr="00BE60DE" w:rsidRDefault="00642D01">
      <w:pPr>
        <w:spacing w:line="220" w:lineRule="exact"/>
        <w:ind w:left="827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un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nu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pacing w:val="3"/>
          <w:sz w:val="22"/>
          <w:szCs w:val="22"/>
        </w:rPr>
        <w:t>9</w:t>
      </w:r>
      <w:r w:rsidRPr="00BE60DE">
        <w:rPr>
          <w:rFonts w:asciiTheme="majorHAnsi" w:hAnsiTheme="majorHAnsi"/>
          <w:spacing w:val="1"/>
          <w:sz w:val="22"/>
          <w:szCs w:val="22"/>
        </w:rPr>
        <w:t>-2010</w:t>
      </w:r>
    </w:p>
    <w:p w14:paraId="5C6AC695" w14:textId="77777777" w:rsidR="00B0744F" w:rsidRPr="00BE60DE" w:rsidRDefault="00642D01">
      <w:pPr>
        <w:ind w:left="827"/>
        <w:rPr>
          <w:rFonts w:asciiTheme="majorHAnsi" w:hAnsiTheme="majorHAnsi"/>
          <w:sz w:val="22"/>
          <w:szCs w:val="22"/>
        </w:rPr>
        <w:sectPr w:rsidR="00B0744F" w:rsidRPr="00BE60DE">
          <w:type w:val="continuous"/>
          <w:pgSz w:w="12240" w:h="15840"/>
          <w:pgMar w:top="1480" w:right="120" w:bottom="280" w:left="1120" w:header="720" w:footer="720" w:gutter="0"/>
          <w:cols w:space="720"/>
        </w:sectPr>
      </w:pP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ial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ym</w:t>
      </w:r>
      <w:r w:rsidRPr="00BE60DE">
        <w:rPr>
          <w:rFonts w:asciiTheme="majorHAnsi" w:hAnsiTheme="majorHAnsi"/>
          <w:spacing w:val="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ics</w:t>
      </w:r>
      <w:r w:rsidRPr="00BE60DE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2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tee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3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200</w:t>
      </w:r>
      <w:r w:rsidRPr="00BE60DE">
        <w:rPr>
          <w:rFonts w:asciiTheme="majorHAnsi" w:hAnsiTheme="majorHAnsi"/>
          <w:sz w:val="22"/>
          <w:szCs w:val="22"/>
        </w:rPr>
        <w:t>8</w:t>
      </w:r>
    </w:p>
    <w:p w14:paraId="07512C9B" w14:textId="77777777" w:rsidR="00B0744F" w:rsidRPr="00BE60DE" w:rsidRDefault="00642D01">
      <w:pPr>
        <w:spacing w:before="65"/>
        <w:ind w:left="3418" w:right="3779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lastRenderedPageBreak/>
        <w:t>S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4: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Ch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3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ical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me</w:t>
      </w:r>
    </w:p>
    <w:p w14:paraId="5028EE0E" w14:textId="77777777" w:rsidR="00B0744F" w:rsidRPr="00BE60DE" w:rsidRDefault="00642D01">
      <w:pPr>
        <w:spacing w:before="1"/>
        <w:ind w:left="2377" w:right="2740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(S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tu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b/>
          <w:color w:val="808080"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Ma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ogr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color w:val="808080"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 xml:space="preserve">-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eek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hip</w:t>
      </w:r>
      <w:r w:rsidRPr="00BE60DE">
        <w:rPr>
          <w:rFonts w:asciiTheme="majorHAnsi" w:eastAsia="Garamond" w:hAnsiTheme="majorHAnsi" w:cs="Garamond"/>
          <w:b/>
          <w:color w:val="808080"/>
          <w:spacing w:val="-9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evel</w:t>
      </w:r>
      <w:r w:rsidRPr="00BE60DE">
        <w:rPr>
          <w:rFonts w:asciiTheme="majorHAnsi" w:eastAsia="Garamond" w:hAnsiTheme="majorHAnsi" w:cs="Garamond"/>
          <w:b/>
          <w:color w:val="808080"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po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w w:val="99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)</w:t>
      </w:r>
    </w:p>
    <w:p w14:paraId="4D416E52" w14:textId="77777777" w:rsidR="00B0744F" w:rsidRPr="00BE60DE" w:rsidRDefault="00B0744F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62321475" w14:textId="77777777" w:rsidR="00B0744F" w:rsidRPr="00BE60DE" w:rsidRDefault="00642D01">
      <w:pPr>
        <w:ind w:left="4065" w:right="4559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Sam </w:t>
      </w:r>
      <w:r w:rsidRPr="00BE60DE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mu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esi</w:t>
      </w:r>
    </w:p>
    <w:p w14:paraId="3647B016" w14:textId="77777777" w:rsidR="00B0744F" w:rsidRPr="00BE60DE" w:rsidRDefault="00642D01">
      <w:pPr>
        <w:ind w:left="4045" w:right="4590"/>
        <w:jc w:val="center"/>
        <w:rPr>
          <w:rFonts w:asciiTheme="majorHAnsi" w:eastAsia="Arial" w:hAnsiTheme="majorHAnsi" w:cs="Arial"/>
          <w:sz w:val="22"/>
          <w:szCs w:val="22"/>
        </w:rPr>
      </w:pPr>
      <w:hyperlink r:id="rId15">
        <w:r w:rsidRPr="00BE60DE">
          <w:rPr>
            <w:rFonts w:asciiTheme="majorHAnsi" w:eastAsia="Arial" w:hAnsiTheme="majorHAnsi" w:cs="Arial"/>
            <w:sz w:val="22"/>
            <w:szCs w:val="22"/>
          </w:rPr>
          <w:t>s</w:t>
        </w:r>
        <w:r w:rsidRPr="00BE60DE">
          <w:rPr>
            <w:rFonts w:asciiTheme="majorHAnsi" w:eastAsia="Arial" w:hAnsiTheme="majorHAnsi" w:cs="Arial"/>
            <w:spacing w:val="1"/>
            <w:sz w:val="22"/>
            <w:szCs w:val="22"/>
          </w:rPr>
          <w:t>ame</w:t>
        </w:r>
        <w:r w:rsidRPr="00BE60DE">
          <w:rPr>
            <w:rFonts w:asciiTheme="majorHAnsi" w:eastAsia="Arial" w:hAnsiTheme="majorHAnsi" w:cs="Arial"/>
            <w:spacing w:val="-3"/>
            <w:sz w:val="22"/>
            <w:szCs w:val="22"/>
          </w:rPr>
          <w:t>l</w:t>
        </w:r>
        <w:r w:rsidRPr="00BE60DE">
          <w:rPr>
            <w:rFonts w:asciiTheme="majorHAnsi" w:eastAsia="Arial" w:hAnsiTheme="majorHAnsi" w:cs="Arial"/>
            <w:spacing w:val="1"/>
            <w:sz w:val="22"/>
            <w:szCs w:val="22"/>
          </w:rPr>
          <w:t>m</w:t>
        </w:r>
        <w:r w:rsidRPr="00BE60DE">
          <w:rPr>
            <w:rFonts w:asciiTheme="majorHAnsi" w:eastAsia="Arial" w:hAnsiTheme="majorHAnsi" w:cs="Arial"/>
            <w:spacing w:val="-1"/>
            <w:sz w:val="22"/>
            <w:szCs w:val="22"/>
          </w:rPr>
          <w:t>u</w:t>
        </w:r>
        <w:r w:rsidRPr="00BE60DE">
          <w:rPr>
            <w:rFonts w:asciiTheme="majorHAnsi" w:eastAsia="Arial" w:hAnsiTheme="majorHAnsi" w:cs="Arial"/>
            <w:spacing w:val="1"/>
            <w:sz w:val="22"/>
            <w:szCs w:val="22"/>
          </w:rPr>
          <w:t>de</w:t>
        </w:r>
        <w:r w:rsidRPr="00BE60DE">
          <w:rPr>
            <w:rFonts w:asciiTheme="majorHAnsi" w:eastAsia="Arial" w:hAnsiTheme="majorHAnsi" w:cs="Arial"/>
            <w:sz w:val="22"/>
            <w:szCs w:val="22"/>
          </w:rPr>
          <w:t>si@</w:t>
        </w:r>
        <w:r w:rsidRPr="00BE60DE">
          <w:rPr>
            <w:rFonts w:asciiTheme="majorHAnsi" w:eastAsia="Arial" w:hAnsiTheme="majorHAnsi" w:cs="Arial"/>
            <w:spacing w:val="-1"/>
            <w:sz w:val="22"/>
            <w:szCs w:val="22"/>
          </w:rPr>
          <w:t>gm</w:t>
        </w:r>
        <w:r w:rsidRPr="00BE60DE">
          <w:rPr>
            <w:rFonts w:asciiTheme="majorHAnsi" w:eastAsia="Arial" w:hAnsiTheme="majorHAnsi" w:cs="Arial"/>
            <w:spacing w:val="1"/>
            <w:sz w:val="22"/>
            <w:szCs w:val="22"/>
          </w:rPr>
          <w:t>a</w:t>
        </w:r>
        <w:r w:rsidRPr="00BE60DE">
          <w:rPr>
            <w:rFonts w:asciiTheme="majorHAnsi" w:eastAsia="Arial" w:hAnsiTheme="majorHAnsi" w:cs="Arial"/>
            <w:sz w:val="22"/>
            <w:szCs w:val="22"/>
          </w:rPr>
          <w:t>i</w:t>
        </w:r>
        <w:r w:rsidRPr="00BE60DE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BE60DE">
          <w:rPr>
            <w:rFonts w:asciiTheme="majorHAnsi" w:eastAsia="Arial" w:hAnsiTheme="majorHAnsi" w:cs="Arial"/>
            <w:sz w:val="22"/>
            <w:szCs w:val="22"/>
          </w:rPr>
          <w:t>.</w:t>
        </w:r>
        <w:r w:rsidRPr="00BE60DE">
          <w:rPr>
            <w:rFonts w:asciiTheme="majorHAnsi" w:eastAsia="Arial" w:hAnsiTheme="majorHAnsi" w:cs="Arial"/>
            <w:spacing w:val="-2"/>
            <w:sz w:val="22"/>
            <w:szCs w:val="22"/>
          </w:rPr>
          <w:t>c</w:t>
        </w:r>
        <w:r w:rsidRPr="00BE60DE">
          <w:rPr>
            <w:rFonts w:asciiTheme="majorHAnsi" w:eastAsia="Arial" w:hAnsiTheme="majorHAnsi" w:cs="Arial"/>
            <w:spacing w:val="1"/>
            <w:sz w:val="22"/>
            <w:szCs w:val="22"/>
          </w:rPr>
          <w:t>o</w:t>
        </w:r>
        <w:r w:rsidRPr="00BE60DE">
          <w:rPr>
            <w:rFonts w:asciiTheme="majorHAnsi" w:eastAsia="Arial" w:hAnsiTheme="majorHAnsi" w:cs="Arial"/>
            <w:sz w:val="22"/>
            <w:szCs w:val="22"/>
          </w:rPr>
          <w:t>m</w:t>
        </w:r>
      </w:hyperlink>
    </w:p>
    <w:p w14:paraId="773AFED3" w14:textId="77777777" w:rsidR="00B0744F" w:rsidRPr="00BE60DE" w:rsidRDefault="00642D01">
      <w:pPr>
        <w:ind w:left="4000" w:right="4538" w:hanging="2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31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2-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39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9-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724</w:t>
      </w:r>
      <w:r w:rsidRPr="00BE60DE">
        <w:rPr>
          <w:rFonts w:asciiTheme="majorHAnsi" w:eastAsia="Arial" w:hAnsiTheme="majorHAnsi" w:cs="Arial"/>
          <w:sz w:val="22"/>
          <w:szCs w:val="22"/>
        </w:rPr>
        <w:t>7 l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k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ed</w:t>
      </w:r>
      <w:r w:rsidRPr="00BE60DE">
        <w:rPr>
          <w:rFonts w:asciiTheme="majorHAnsi" w:eastAsia="Arial" w:hAnsiTheme="majorHAnsi" w:cs="Arial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z w:val="22"/>
          <w:szCs w:val="22"/>
        </w:rPr>
        <w:t>El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mu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sz w:val="22"/>
          <w:szCs w:val="22"/>
        </w:rPr>
        <w:t>si</w:t>
      </w:r>
    </w:p>
    <w:p w14:paraId="2D4EE5C1" w14:textId="77777777" w:rsidR="00B0744F" w:rsidRPr="00BE60DE" w:rsidRDefault="00B0744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46D0F5C1" w14:textId="77777777" w:rsidR="00B0744F" w:rsidRPr="00BE60DE" w:rsidRDefault="00642D01">
      <w:pPr>
        <w:spacing w:before="31" w:line="240" w:lineRule="exact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 xml:space="preserve"> O </w:t>
      </w:r>
      <w:r w:rsidRPr="00BE60D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val="thick" w:color="000000"/>
        </w:rPr>
        <w:t>BJ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EC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4"/>
          <w:position w:val="-1"/>
          <w:sz w:val="22"/>
          <w:szCs w:val="22"/>
          <w:u w:val="thick" w:color="000000"/>
        </w:rPr>
        <w:t>T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 xml:space="preserve">I 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VE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</w:p>
    <w:p w14:paraId="5970C261" w14:textId="77777777" w:rsidR="00B0744F" w:rsidRPr="00BE60DE" w:rsidRDefault="00B0744F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55DDF833" w14:textId="77777777" w:rsidR="00B0744F" w:rsidRPr="00BE60DE" w:rsidRDefault="00642D01">
      <w:pPr>
        <w:spacing w:before="35" w:line="260" w:lineRule="exact"/>
        <w:ind w:left="118" w:right="983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ee</w:t>
      </w:r>
      <w:r w:rsidRPr="00BE60DE">
        <w:rPr>
          <w:rFonts w:asciiTheme="majorHAnsi" w:eastAsia="Arial" w:hAnsiTheme="majorHAnsi" w:cs="Arial"/>
          <w:sz w:val="22"/>
          <w:szCs w:val="22"/>
        </w:rPr>
        <w:t>k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g to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ap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pl</w:t>
      </w:r>
      <w:r w:rsidRPr="00BE60DE">
        <w:rPr>
          <w:rFonts w:asciiTheme="majorHAnsi" w:eastAsia="Arial" w:hAnsiTheme="majorHAnsi" w:cs="Arial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edu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ion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hni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l sk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ill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ien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ce to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io</w:t>
      </w:r>
      <w:r w:rsidRPr="00BE60DE">
        <w:rPr>
          <w:rFonts w:asciiTheme="majorHAnsi" w:eastAsia="Arial" w:hAnsiTheme="majorHAnsi" w:cs="Arial"/>
          <w:sz w:val="22"/>
          <w:szCs w:val="22"/>
        </w:rPr>
        <w:t>n 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rity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hi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p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sz w:val="22"/>
          <w:szCs w:val="22"/>
        </w:rPr>
        <w:t>try-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le</w:t>
      </w:r>
      <w:r w:rsidRPr="00BE60DE">
        <w:rPr>
          <w:rFonts w:asciiTheme="majorHAnsi" w:eastAsia="Arial" w:hAnsiTheme="majorHAnsi" w:cs="Arial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l 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.</w:t>
      </w:r>
    </w:p>
    <w:p w14:paraId="3F87AB1F" w14:textId="77777777" w:rsidR="00B0744F" w:rsidRPr="00BE60DE" w:rsidRDefault="00B0744F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52BCA1FF" w14:textId="77777777" w:rsidR="00B0744F" w:rsidRPr="00BE60DE" w:rsidRDefault="00642D01">
      <w:pPr>
        <w:spacing w:line="240" w:lineRule="exact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 xml:space="preserve"> E</w:t>
      </w:r>
      <w:r w:rsidRPr="00BE60D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val="thick" w:color="000000"/>
        </w:rPr>
        <w:t>DU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C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val="thick" w:color="000000"/>
        </w:rPr>
        <w:t>A</w:t>
      </w:r>
      <w:r w:rsidRPr="00BE60DE">
        <w:rPr>
          <w:rFonts w:asciiTheme="majorHAnsi" w:eastAsia="Arial" w:hAnsiTheme="majorHAnsi" w:cs="Arial"/>
          <w:b/>
          <w:spacing w:val="-2"/>
          <w:position w:val="-1"/>
          <w:sz w:val="22"/>
          <w:szCs w:val="22"/>
          <w:u w:val="thick" w:color="000000"/>
        </w:rPr>
        <w:t>T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I O N</w:t>
      </w:r>
      <w:r w:rsidRPr="00BE60DE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val="thick" w:color="000000"/>
        </w:rPr>
        <w:t xml:space="preserve"> </w:t>
      </w:r>
    </w:p>
    <w:p w14:paraId="299F9665" w14:textId="77777777" w:rsidR="00B0744F" w:rsidRPr="00BE60DE" w:rsidRDefault="00B0744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6A59639A" w14:textId="77777777" w:rsidR="00B0744F" w:rsidRPr="00BE60DE" w:rsidRDefault="00642D01">
      <w:pPr>
        <w:spacing w:before="31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ers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ago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IL</w:t>
      </w:r>
    </w:p>
    <w:p w14:paraId="024EECA8" w14:textId="77777777" w:rsidR="00B0744F" w:rsidRPr="00BE60DE" w:rsidRDefault="00642D01">
      <w:pPr>
        <w:spacing w:before="2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as</w:t>
      </w:r>
      <w:r w:rsidRPr="00BE60DE">
        <w:rPr>
          <w:rFonts w:asciiTheme="majorHAnsi" w:eastAsia="Arial" w:hAnsiTheme="majorHAnsi" w:cs="Arial"/>
          <w:b/>
          <w:i/>
          <w:spacing w:val="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 xml:space="preserve">r 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e in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C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pu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er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rma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io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wo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k S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ec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ity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 xml:space="preserve">          </w:t>
      </w:r>
      <w:r w:rsidRPr="00BE60DE">
        <w:rPr>
          <w:rFonts w:asciiTheme="majorHAnsi" w:eastAsia="Arial" w:hAnsiTheme="majorHAnsi" w:cs="Arial"/>
          <w:b/>
          <w:i/>
          <w:spacing w:val="40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J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un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20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z w:val="22"/>
          <w:szCs w:val="22"/>
        </w:rPr>
        <w:t>3</w:t>
      </w:r>
    </w:p>
    <w:p w14:paraId="28D9971D" w14:textId="77777777" w:rsidR="00B0744F" w:rsidRPr="00BE60DE" w:rsidRDefault="00642D01">
      <w:pPr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wo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k S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ec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 xml:space="preserve">ity 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ra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io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 xml:space="preserve">n                                                                    </w:t>
      </w:r>
      <w:r w:rsidRPr="00BE60DE">
        <w:rPr>
          <w:rFonts w:asciiTheme="majorHAnsi" w:eastAsia="Arial" w:hAnsiTheme="majorHAnsi" w:cs="Arial"/>
          <w:b/>
          <w:i/>
          <w:spacing w:val="2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GPA 3.4/4.0</w:t>
      </w:r>
    </w:p>
    <w:p w14:paraId="3E870236" w14:textId="77777777" w:rsidR="00B0744F" w:rsidRPr="00BE60DE" w:rsidRDefault="00B0744F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5C6CB7D1" w14:textId="77777777" w:rsidR="00B0744F" w:rsidRPr="00BE60DE" w:rsidRDefault="00642D01">
      <w:pPr>
        <w:ind w:left="83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Re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ou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rse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rk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:</w:t>
      </w:r>
    </w:p>
    <w:p w14:paraId="51D4C3D6" w14:textId="77777777" w:rsidR="00B0744F" w:rsidRPr="00BE60DE" w:rsidRDefault="00642D01">
      <w:pPr>
        <w:spacing w:line="260" w:lineRule="exact"/>
        <w:ind w:left="83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wo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rk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rity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                                                  </w:t>
      </w:r>
      <w:r w:rsidRPr="00BE60DE">
        <w:rPr>
          <w:rFonts w:asciiTheme="majorHAnsi" w:eastAsia="Arial" w:hAnsiTheme="majorHAnsi" w:cs="Arial"/>
          <w:i/>
          <w:spacing w:val="5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Co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pu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wo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rks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d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Da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ta Syste</w:t>
      </w:r>
      <w:r w:rsidRPr="00BE60DE">
        <w:rPr>
          <w:rFonts w:asciiTheme="majorHAnsi" w:eastAsia="Arial" w:hAnsiTheme="majorHAnsi" w:cs="Arial"/>
          <w:i/>
          <w:spacing w:val="-3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</w:p>
    <w:p w14:paraId="6A69CCB2" w14:textId="77777777" w:rsidR="00B0744F" w:rsidRPr="00BE60DE" w:rsidRDefault="00642D01">
      <w:pPr>
        <w:spacing w:before="2"/>
        <w:ind w:left="83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i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io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n S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pacing w:val="2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rity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nag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t                       </w:t>
      </w:r>
      <w:r w:rsidRPr="00BE60DE">
        <w:rPr>
          <w:rFonts w:asciiTheme="majorHAnsi" w:eastAsia="Arial" w:hAnsiTheme="majorHAnsi" w:cs="Arial"/>
          <w:i/>
          <w:spacing w:val="6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d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rk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hno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ogie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&amp; D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n</w:t>
      </w:r>
    </w:p>
    <w:p w14:paraId="77DEAE57" w14:textId="77777777" w:rsidR="00B0744F" w:rsidRPr="00BE60DE" w:rsidRDefault="00642D01">
      <w:pPr>
        <w:spacing w:line="260" w:lineRule="exact"/>
        <w:ind w:left="83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i/>
          <w:sz w:val="22"/>
          <w:szCs w:val="22"/>
        </w:rPr>
        <w:t>Pr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ol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&amp; 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hnique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Da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ta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wo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rks          </w:t>
      </w:r>
      <w:r w:rsidRPr="00BE60DE">
        <w:rPr>
          <w:rFonts w:asciiTheme="majorHAnsi" w:eastAsia="Arial" w:hAnsiTheme="majorHAnsi" w:cs="Arial"/>
          <w:i/>
          <w:spacing w:val="8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d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rk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se Syste</w:t>
      </w:r>
      <w:r w:rsidRPr="00BE60DE">
        <w:rPr>
          <w:rFonts w:asciiTheme="majorHAnsi" w:eastAsia="Arial" w:hAnsiTheme="majorHAnsi" w:cs="Arial"/>
          <w:i/>
          <w:spacing w:val="-3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</w:p>
    <w:p w14:paraId="34D32C1A" w14:textId="77777777" w:rsidR="00B0744F" w:rsidRPr="00BE60DE" w:rsidRDefault="00642D01">
      <w:pPr>
        <w:spacing w:line="260" w:lineRule="exact"/>
        <w:ind w:left="83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Leg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l Iss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ue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n I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i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i/>
          <w:spacing w:val="3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io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n Ass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 xml:space="preserve">ce                </w:t>
      </w:r>
      <w:r w:rsidRPr="00BE60DE">
        <w:rPr>
          <w:rFonts w:asciiTheme="majorHAnsi" w:eastAsia="Arial" w:hAnsiTheme="majorHAnsi" w:cs="Arial"/>
          <w:i/>
          <w:spacing w:val="6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ft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wa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re S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rity</w:t>
      </w:r>
      <w:r w:rsidRPr="00BE60DE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Arc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hi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ct</w:t>
      </w:r>
      <w:r w:rsidRPr="00BE60DE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i/>
          <w:sz w:val="22"/>
          <w:szCs w:val="22"/>
        </w:rPr>
        <w:t>re</w:t>
      </w:r>
    </w:p>
    <w:p w14:paraId="244FBBE3" w14:textId="77777777" w:rsidR="00B0744F" w:rsidRPr="00BE60DE" w:rsidRDefault="00B0744F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21E7B029" w14:textId="77777777" w:rsidR="00B0744F" w:rsidRPr="00BE60DE" w:rsidRDefault="00642D01">
      <w:pPr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ers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ago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IL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                       </w:t>
      </w:r>
      <w:r w:rsidRPr="00BE60DE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J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un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20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z w:val="22"/>
          <w:szCs w:val="22"/>
        </w:rPr>
        <w:t>1</w:t>
      </w:r>
    </w:p>
    <w:p w14:paraId="505DCD51" w14:textId="77777777" w:rsidR="00B0744F" w:rsidRPr="00BE60DE" w:rsidRDefault="00642D01">
      <w:pPr>
        <w:spacing w:before="2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Bac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 xml:space="preserve">r 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 xml:space="preserve"> i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r S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 xml:space="preserve">e                                                   </w:t>
      </w:r>
      <w:r w:rsidRPr="00BE60DE">
        <w:rPr>
          <w:rFonts w:asciiTheme="majorHAnsi" w:eastAsia="Arial" w:hAnsiTheme="majorHAnsi" w:cs="Arial"/>
          <w:b/>
          <w:i/>
          <w:spacing w:val="6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GPA 3.6/4.0</w:t>
      </w:r>
    </w:p>
    <w:p w14:paraId="399A6DA6" w14:textId="77777777" w:rsidR="00B0744F" w:rsidRPr="00BE60DE" w:rsidRDefault="00B0744F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46D4F3F" w14:textId="77777777" w:rsidR="00B0744F" w:rsidRPr="00BE60DE" w:rsidRDefault="00642D01">
      <w:pPr>
        <w:spacing w:line="240" w:lineRule="exact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4"/>
          <w:position w:val="-1"/>
          <w:sz w:val="22"/>
          <w:szCs w:val="22"/>
          <w:u w:val="thick" w:color="000000"/>
        </w:rPr>
        <w:t>T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E</w:t>
      </w:r>
      <w:r w:rsidRPr="00BE60DE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val="thick" w:color="000000"/>
        </w:rPr>
        <w:t>CHN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I C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val="thick" w:color="000000"/>
        </w:rPr>
        <w:t>A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 xml:space="preserve">L 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S</w:t>
      </w:r>
      <w:r w:rsidRPr="00BE60D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val="thick" w:color="000000"/>
        </w:rPr>
        <w:t>K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I L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L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S</w:t>
      </w:r>
      <w:r w:rsidRPr="00BE60DE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val="thick" w:color="000000"/>
        </w:rPr>
        <w:t xml:space="preserve"> </w:t>
      </w:r>
    </w:p>
    <w:p w14:paraId="20860AD7" w14:textId="77777777" w:rsidR="00B0744F" w:rsidRPr="00BE60DE" w:rsidRDefault="00B0744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15AA3C2" w14:textId="77777777" w:rsidR="00B0744F" w:rsidRPr="00BE60DE" w:rsidRDefault="00642D01">
      <w:pPr>
        <w:spacing w:before="31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era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:          </w:t>
      </w:r>
      <w:r w:rsidRPr="00BE60DE">
        <w:rPr>
          <w:rFonts w:asciiTheme="majorHAnsi" w:eastAsia="Arial" w:hAnsiTheme="majorHAnsi" w:cs="Arial"/>
          <w:b/>
          <w:spacing w:val="9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UN</w:t>
      </w:r>
      <w:r w:rsidRPr="00BE60DE">
        <w:rPr>
          <w:rFonts w:asciiTheme="majorHAnsi" w:eastAsia="Arial" w:hAnsiTheme="majorHAnsi" w:cs="Arial"/>
          <w:sz w:val="22"/>
          <w:szCs w:val="22"/>
        </w:rPr>
        <w:t>IX (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BE60DE">
        <w:rPr>
          <w:rFonts w:asciiTheme="majorHAnsi" w:eastAsia="Arial" w:hAnsiTheme="majorHAnsi" w:cs="Arial"/>
          <w:sz w:val="22"/>
          <w:szCs w:val="22"/>
        </w:rPr>
        <w:t>t),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Linu</w:t>
      </w:r>
      <w:r w:rsidRPr="00BE60DE">
        <w:rPr>
          <w:rFonts w:asciiTheme="majorHAnsi" w:eastAsia="Arial" w:hAnsiTheme="majorHAnsi" w:cs="Arial"/>
          <w:sz w:val="22"/>
          <w:szCs w:val="22"/>
        </w:rPr>
        <w:t>x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(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Ubun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),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8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ind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7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XP</w:t>
      </w:r>
    </w:p>
    <w:p w14:paraId="1D493886" w14:textId="77777777" w:rsidR="00B0744F" w:rsidRPr="00BE60DE" w:rsidRDefault="00642D01">
      <w:pPr>
        <w:spacing w:before="2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rk</w:t>
      </w:r>
      <w:r w:rsidRPr="00BE60DE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ng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:                       </w:t>
      </w:r>
      <w:r w:rsidRPr="00BE60DE">
        <w:rPr>
          <w:rFonts w:asciiTheme="majorHAnsi" w:eastAsia="Arial" w:hAnsiTheme="majorHAnsi" w:cs="Arial"/>
          <w:b/>
          <w:spacing w:val="20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IP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IP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6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z w:val="22"/>
          <w:szCs w:val="22"/>
        </w:rPr>
        <w:t>P/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P,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L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s,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8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s,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VP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s,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Rou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rs,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tc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he</w:t>
      </w:r>
      <w:r w:rsidRPr="00BE60DE">
        <w:rPr>
          <w:rFonts w:asciiTheme="majorHAnsi" w:eastAsia="Arial" w:hAnsiTheme="majorHAnsi" w:cs="Arial"/>
          <w:sz w:val="22"/>
          <w:szCs w:val="22"/>
        </w:rPr>
        <w:t>s,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all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</w:p>
    <w:p w14:paraId="1D0A2780" w14:textId="77777777" w:rsidR="00B0744F" w:rsidRPr="00BE60DE" w:rsidRDefault="00642D01">
      <w:pPr>
        <w:spacing w:before="2" w:line="260" w:lineRule="exact"/>
        <w:ind w:left="2998" w:right="1336" w:hanging="2880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z w:val="22"/>
          <w:szCs w:val="22"/>
        </w:rPr>
        <w:t>Sof</w:t>
      </w:r>
      <w:r w:rsidRPr="00BE60DE">
        <w:rPr>
          <w:rFonts w:asciiTheme="majorHAnsi" w:eastAsia="Arial" w:hAnsiTheme="majorHAnsi" w:cs="Arial"/>
          <w:b/>
          <w:spacing w:val="-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3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are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:                           </w:t>
      </w:r>
      <w:r w:rsidRPr="00BE60DE">
        <w:rPr>
          <w:rFonts w:asciiTheme="majorHAnsi" w:eastAsia="Arial" w:hAnsiTheme="majorHAnsi" w:cs="Arial"/>
          <w:b/>
          <w:spacing w:val="49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ha</w:t>
      </w:r>
      <w:r w:rsidRPr="00BE60DE">
        <w:rPr>
          <w:rFonts w:asciiTheme="majorHAnsi" w:eastAsia="Arial" w:hAnsiTheme="majorHAnsi" w:cs="Arial"/>
          <w:sz w:val="22"/>
          <w:szCs w:val="22"/>
        </w:rPr>
        <w:t>rk,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plun</w:t>
      </w:r>
      <w:r w:rsidRPr="00BE60DE">
        <w:rPr>
          <w:rFonts w:asciiTheme="majorHAnsi" w:eastAsia="Arial" w:hAnsiTheme="majorHAnsi" w:cs="Arial"/>
          <w:sz w:val="22"/>
          <w:szCs w:val="22"/>
        </w:rPr>
        <w:t>k,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s,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tc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hLin</w:t>
      </w:r>
      <w:r w:rsidRPr="00BE60DE">
        <w:rPr>
          <w:rFonts w:asciiTheme="majorHAnsi" w:eastAsia="Arial" w:hAnsiTheme="majorHAnsi" w:cs="Arial"/>
          <w:sz w:val="22"/>
          <w:szCs w:val="22"/>
        </w:rPr>
        <w:t>k,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ap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tt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Acti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Di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ct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z w:val="22"/>
          <w:szCs w:val="22"/>
        </w:rPr>
        <w:t>, VM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o</w:t>
      </w:r>
    </w:p>
    <w:p w14:paraId="299A2388" w14:textId="77777777" w:rsidR="00B0744F" w:rsidRPr="00BE60DE" w:rsidRDefault="00642D01">
      <w:pPr>
        <w:spacing w:line="240" w:lineRule="exact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Da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b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ase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:                        </w:t>
      </w:r>
      <w:r w:rsidRPr="00BE60DE">
        <w:rPr>
          <w:rFonts w:asciiTheme="majorHAnsi" w:eastAsia="Arial" w:hAnsiTheme="majorHAnsi" w:cs="Arial"/>
          <w:b/>
          <w:spacing w:val="6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Acc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ss,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My</w:t>
      </w:r>
      <w:r w:rsidRPr="00BE60DE">
        <w:rPr>
          <w:rFonts w:asciiTheme="majorHAnsi" w:eastAsia="Arial" w:hAnsiTheme="majorHAnsi" w:cs="Arial"/>
          <w:sz w:val="22"/>
          <w:szCs w:val="22"/>
        </w:rPr>
        <w:t>SQL,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Or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z w:val="22"/>
          <w:szCs w:val="22"/>
        </w:rPr>
        <w:t>e</w:t>
      </w:r>
    </w:p>
    <w:p w14:paraId="1951DD91" w14:textId="77777777" w:rsidR="00B0744F" w:rsidRPr="00BE60DE" w:rsidRDefault="00642D01">
      <w:pPr>
        <w:spacing w:before="2" w:line="260" w:lineRule="exact"/>
        <w:ind w:left="2998" w:right="1153" w:hanging="2880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spacing w:val="-2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es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:                       </w:t>
      </w:r>
      <w:r w:rsidRPr="00BE60DE">
        <w:rPr>
          <w:rFonts w:asciiTheme="majorHAnsi" w:eastAsia="Arial" w:hAnsiTheme="majorHAnsi" w:cs="Arial"/>
          <w:b/>
          <w:spacing w:val="6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z w:val="22"/>
          <w:szCs w:val="22"/>
        </w:rPr>
        <w:t>++,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Rub</w:t>
      </w:r>
      <w:r w:rsidRPr="00BE60DE">
        <w:rPr>
          <w:rFonts w:asciiTheme="majorHAnsi" w:eastAsia="Arial" w:hAnsiTheme="majorHAnsi" w:cs="Arial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Ra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z w:val="22"/>
          <w:szCs w:val="22"/>
        </w:rPr>
        <w:t>s,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z w:val="22"/>
          <w:szCs w:val="22"/>
        </w:rPr>
        <w:t>SS,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J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J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Scr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ip</w:t>
      </w:r>
      <w:r w:rsidRPr="00BE60DE">
        <w:rPr>
          <w:rFonts w:asciiTheme="majorHAnsi" w:eastAsia="Arial" w:hAnsiTheme="majorHAnsi" w:cs="Arial"/>
          <w:sz w:val="22"/>
          <w:szCs w:val="22"/>
        </w:rPr>
        <w:t>t,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rl,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X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z w:val="22"/>
          <w:szCs w:val="22"/>
        </w:rPr>
        <w:t>, X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ua</w:t>
      </w:r>
      <w:r w:rsidRPr="00BE60DE">
        <w:rPr>
          <w:rFonts w:asciiTheme="majorHAnsi" w:eastAsia="Arial" w:hAnsiTheme="majorHAnsi" w:cs="Arial"/>
          <w:sz w:val="22"/>
          <w:szCs w:val="22"/>
        </w:rPr>
        <w:t>l B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c,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ho</w:t>
      </w:r>
      <w:r w:rsidRPr="00BE60DE">
        <w:rPr>
          <w:rFonts w:asciiTheme="majorHAnsi" w:eastAsia="Arial" w:hAnsiTheme="majorHAnsi" w:cs="Arial"/>
          <w:sz w:val="22"/>
          <w:szCs w:val="22"/>
        </w:rPr>
        <w:t>n</w:t>
      </w:r>
    </w:p>
    <w:p w14:paraId="74ADD040" w14:textId="77777777" w:rsidR="00B0744F" w:rsidRPr="00BE60DE" w:rsidRDefault="00B0744F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4B1B1984" w14:textId="77777777" w:rsidR="00B0744F" w:rsidRPr="00BE60DE" w:rsidRDefault="00642D01">
      <w:pPr>
        <w:spacing w:line="240" w:lineRule="exact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val="thick" w:color="000000"/>
        </w:rPr>
        <w:t>R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EL</w:t>
      </w:r>
      <w:r w:rsidRPr="00BE60DE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val="thick" w:color="000000"/>
        </w:rPr>
        <w:t>A</w:t>
      </w:r>
      <w:r w:rsidRPr="00BE60DE">
        <w:rPr>
          <w:rFonts w:asciiTheme="majorHAnsi" w:eastAsia="Arial" w:hAnsiTheme="majorHAnsi" w:cs="Arial"/>
          <w:b/>
          <w:spacing w:val="-4"/>
          <w:position w:val="-1"/>
          <w:sz w:val="22"/>
          <w:szCs w:val="22"/>
          <w:u w:val="thick" w:color="000000"/>
        </w:rPr>
        <w:t>T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E</w:t>
      </w:r>
      <w:r w:rsidRPr="00BE60DE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D  EXPE</w:t>
      </w:r>
      <w:r w:rsidRPr="00BE60D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val="thick" w:color="000000"/>
        </w:rPr>
        <w:t>R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I E</w:t>
      </w:r>
      <w:r w:rsidRPr="00BE60DE">
        <w:rPr>
          <w:rFonts w:asciiTheme="majorHAnsi" w:eastAsia="Arial" w:hAnsiTheme="majorHAnsi" w:cs="Arial"/>
          <w:b/>
          <w:spacing w:val="-1"/>
          <w:position w:val="-1"/>
          <w:sz w:val="22"/>
          <w:szCs w:val="22"/>
          <w:u w:val="thick" w:color="000000"/>
        </w:rPr>
        <w:t>NC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E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</w:p>
    <w:p w14:paraId="69AEB6F1" w14:textId="77777777" w:rsidR="00B0744F" w:rsidRPr="00BE60DE" w:rsidRDefault="00B0744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6EAD1B28" w14:textId="77777777" w:rsidR="00B0744F" w:rsidRPr="00BE60DE" w:rsidRDefault="00642D01">
      <w:pPr>
        <w:spacing w:before="31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ers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pacing w:val="-3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ca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go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L                                                                       </w:t>
      </w:r>
      <w:r w:rsidRPr="00BE60DE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ep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201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2</w:t>
      </w:r>
      <w:r w:rsidRPr="00BE60DE">
        <w:rPr>
          <w:rFonts w:asciiTheme="majorHAnsi" w:eastAsia="Arial" w:hAnsiTheme="majorHAnsi" w:cs="Arial"/>
          <w:sz w:val="22"/>
          <w:szCs w:val="22"/>
        </w:rPr>
        <w:t>– Pr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</w:p>
    <w:p w14:paraId="01F7C50C" w14:textId="77777777" w:rsidR="00B0744F" w:rsidRPr="00BE60DE" w:rsidRDefault="00642D01">
      <w:pPr>
        <w:spacing w:before="2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He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lp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Des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 xml:space="preserve">k 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Ass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te</w:t>
      </w:r>
    </w:p>
    <w:p w14:paraId="194F060C" w14:textId="77777777" w:rsidR="00B0744F" w:rsidRPr="00BE60DE" w:rsidRDefault="00642D01">
      <w:pPr>
        <w:spacing w:before="6" w:line="260" w:lineRule="exact"/>
        <w:ind w:left="838" w:right="874" w:hanging="281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BE60DE">
        <w:rPr>
          <w:rFonts w:asciiTheme="majorHAnsi" w:eastAsia="Segoe MDL2 Assets" w:hAnsiTheme="majorHAnsi" w:cs="Segoe MDL2 Assets"/>
          <w:spacing w:val="18"/>
          <w:w w:val="4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Act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poin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ct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aul’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hno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depa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sz w:val="22"/>
          <w:szCs w:val="22"/>
        </w:rPr>
        <w:t>t.</w:t>
      </w:r>
      <w:r w:rsidRPr="00BE60DE">
        <w:rPr>
          <w:rFonts w:asciiTheme="majorHAnsi" w:eastAsia="Arial" w:hAnsiTheme="majorHAnsi" w:cs="Arial"/>
          <w:spacing w:val="6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Ass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ul</w:t>
      </w:r>
      <w:r w:rsidRPr="00BE60DE">
        <w:rPr>
          <w:rFonts w:asciiTheme="majorHAnsi" w:eastAsia="Arial" w:hAnsiTheme="majorHAnsi" w:cs="Arial"/>
          <w:sz w:val="22"/>
          <w:szCs w:val="22"/>
        </w:rPr>
        <w:t>ty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>d st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x-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BE60DE">
        <w:rPr>
          <w:rFonts w:asciiTheme="majorHAnsi" w:eastAsia="Arial" w:hAnsiTheme="majorHAnsi" w:cs="Arial"/>
          <w:sz w:val="22"/>
          <w:szCs w:val="22"/>
        </w:rPr>
        <w:t>ri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sz w:val="22"/>
          <w:szCs w:val="22"/>
        </w:rPr>
        <w:t>g 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pu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z w:val="22"/>
          <w:szCs w:val="22"/>
        </w:rPr>
        <w:t>st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ss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n 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sz w:val="22"/>
          <w:szCs w:val="22"/>
        </w:rPr>
        <w:t>e 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la</w:t>
      </w:r>
      <w:r w:rsidRPr="00BE60DE">
        <w:rPr>
          <w:rFonts w:asciiTheme="majorHAnsi" w:eastAsia="Arial" w:hAnsiTheme="majorHAnsi" w:cs="Arial"/>
          <w:sz w:val="22"/>
          <w:szCs w:val="22"/>
        </w:rPr>
        <w:t>ssr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pu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lab</w:t>
      </w:r>
      <w:r w:rsidRPr="00BE60DE">
        <w:rPr>
          <w:rFonts w:asciiTheme="majorHAnsi" w:eastAsia="Arial" w:hAnsiTheme="majorHAnsi" w:cs="Arial"/>
          <w:sz w:val="22"/>
          <w:szCs w:val="22"/>
        </w:rPr>
        <w:t>.</w:t>
      </w:r>
    </w:p>
    <w:p w14:paraId="07A7C60B" w14:textId="77777777" w:rsidR="00B0744F" w:rsidRPr="00BE60DE" w:rsidRDefault="00642D01">
      <w:pPr>
        <w:spacing w:line="260" w:lineRule="exact"/>
        <w:ind w:left="838" w:right="757" w:hanging="281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BE60DE">
        <w:rPr>
          <w:rFonts w:asciiTheme="majorHAnsi" w:eastAsia="Segoe MDL2 Assets" w:hAnsiTheme="majorHAnsi" w:cs="Segoe MDL2 Assets"/>
          <w:spacing w:val="18"/>
          <w:w w:val="4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ss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n a t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iona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nne</w:t>
      </w:r>
      <w:r w:rsidRPr="00BE60DE">
        <w:rPr>
          <w:rFonts w:asciiTheme="majorHAnsi" w:eastAsia="Arial" w:hAnsiTheme="majorHAnsi" w:cs="Arial"/>
          <w:sz w:val="22"/>
          <w:szCs w:val="22"/>
        </w:rPr>
        <w:t>r.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ouble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oo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cc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oun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ss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>d 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t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pa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z w:val="22"/>
          <w:szCs w:val="22"/>
        </w:rPr>
        <w:t>s.</w:t>
      </w:r>
    </w:p>
    <w:p w14:paraId="4A6549A5" w14:textId="77777777" w:rsidR="00B0744F" w:rsidRPr="00BE60DE" w:rsidRDefault="00642D01">
      <w:pPr>
        <w:spacing w:line="260" w:lineRule="exact"/>
        <w:ind w:left="557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</w:t>
      </w:r>
      <w:r w:rsidRPr="00BE60DE">
        <w:rPr>
          <w:rFonts w:asciiTheme="majorHAnsi" w:eastAsia="Segoe MDL2 Assets" w:hAnsiTheme="majorHAnsi" w:cs="Segoe MDL2 Assets"/>
          <w:spacing w:val="18"/>
          <w:w w:val="4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Con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igu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z w:val="22"/>
          <w:szCs w:val="22"/>
        </w:rPr>
        <w:t>ri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upl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ft</w:t>
      </w:r>
      <w:r w:rsidRPr="00BE60DE">
        <w:rPr>
          <w:rFonts w:asciiTheme="majorHAnsi" w:eastAsia="Arial" w:hAnsiTheme="majorHAnsi" w:cs="Arial"/>
          <w:spacing w:val="-6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re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la</w:t>
      </w:r>
      <w:r w:rsidRPr="00BE60DE">
        <w:rPr>
          <w:rFonts w:asciiTheme="majorHAnsi" w:eastAsia="Arial" w:hAnsiTheme="majorHAnsi" w:cs="Arial"/>
          <w:sz w:val="22"/>
          <w:szCs w:val="22"/>
        </w:rPr>
        <w:t>ssr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oo</w:t>
      </w:r>
      <w:r w:rsidRPr="00BE60DE">
        <w:rPr>
          <w:rFonts w:asciiTheme="majorHAnsi" w:eastAsia="Arial" w:hAnsiTheme="majorHAnsi" w:cs="Arial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pu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rs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ul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z w:val="22"/>
          <w:szCs w:val="22"/>
        </w:rPr>
        <w:t>.</w:t>
      </w:r>
    </w:p>
    <w:p w14:paraId="2AC71AE1" w14:textId="77777777" w:rsidR="00B0744F" w:rsidRPr="00BE60DE" w:rsidRDefault="00B0744F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335EFEB5" w14:textId="77777777" w:rsidR="00B0744F" w:rsidRPr="00BE60DE" w:rsidRDefault="00642D01">
      <w:pPr>
        <w:spacing w:line="240" w:lineRule="exact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3"/>
          <w:position w:val="-1"/>
          <w:sz w:val="22"/>
          <w:szCs w:val="22"/>
          <w:u w:val="thick" w:color="000000"/>
        </w:rPr>
        <w:t>A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C</w:t>
      </w:r>
      <w:r w:rsidRPr="00BE60DE">
        <w:rPr>
          <w:rFonts w:asciiTheme="majorHAnsi" w:eastAsia="Arial" w:hAnsiTheme="majorHAnsi" w:cs="Arial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2"/>
          <w:position w:val="-1"/>
          <w:sz w:val="22"/>
          <w:szCs w:val="22"/>
          <w:u w:val="thick" w:color="000000"/>
        </w:rPr>
        <w:t>T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I VI</w:t>
      </w:r>
      <w:r w:rsidRPr="00BE60DE">
        <w:rPr>
          <w:rFonts w:asciiTheme="majorHAnsi" w:eastAsia="Arial" w:hAnsiTheme="majorHAnsi" w:cs="Arial"/>
          <w:b/>
          <w:spacing w:val="3"/>
          <w:position w:val="-1"/>
          <w:sz w:val="22"/>
          <w:szCs w:val="22"/>
          <w:u w:val="thick" w:color="000000"/>
        </w:rPr>
        <w:t xml:space="preserve"> </w:t>
      </w:r>
      <w:r w:rsidRPr="00BE60DE">
        <w:rPr>
          <w:rFonts w:asciiTheme="majorHAnsi" w:eastAsia="Arial" w:hAnsiTheme="majorHAnsi" w:cs="Arial"/>
          <w:b/>
          <w:spacing w:val="-4"/>
          <w:position w:val="-1"/>
          <w:sz w:val="22"/>
          <w:szCs w:val="22"/>
          <w:u w:val="thick" w:color="000000"/>
        </w:rPr>
        <w:t>T</w:t>
      </w:r>
      <w:r w:rsidRPr="00BE60DE">
        <w:rPr>
          <w:rFonts w:asciiTheme="majorHAnsi" w:eastAsia="Arial" w:hAnsiTheme="majorHAnsi" w:cs="Arial"/>
          <w:b/>
          <w:position w:val="-1"/>
          <w:sz w:val="22"/>
          <w:szCs w:val="22"/>
          <w:u w:val="thick" w:color="000000"/>
        </w:rPr>
        <w:t>I ES</w:t>
      </w:r>
      <w:r w:rsidRPr="00BE60DE">
        <w:rPr>
          <w:rFonts w:asciiTheme="majorHAnsi" w:eastAsia="Arial" w:hAnsiTheme="majorHAnsi" w:cs="Arial"/>
          <w:b/>
          <w:spacing w:val="2"/>
          <w:position w:val="-1"/>
          <w:sz w:val="22"/>
          <w:szCs w:val="22"/>
          <w:u w:val="thick" w:color="000000"/>
        </w:rPr>
        <w:t xml:space="preserve"> </w:t>
      </w:r>
    </w:p>
    <w:p w14:paraId="5E5E3ED8" w14:textId="77777777" w:rsidR="00B0744F" w:rsidRPr="00BE60DE" w:rsidRDefault="00B0744F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609DBD2F" w14:textId="77777777" w:rsidR="00B0744F" w:rsidRPr="00BE60DE" w:rsidRDefault="00642D01">
      <w:pPr>
        <w:spacing w:before="31"/>
        <w:ind w:left="118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au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rsi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rity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Dae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on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–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be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r                                                           </w:t>
      </w:r>
      <w:r w:rsidRPr="00BE60DE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201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2</w:t>
      </w:r>
      <w:r w:rsidRPr="00BE60DE">
        <w:rPr>
          <w:rFonts w:asciiTheme="majorHAnsi" w:eastAsia="Arial" w:hAnsiTheme="majorHAnsi" w:cs="Arial"/>
          <w:sz w:val="22"/>
          <w:szCs w:val="22"/>
        </w:rPr>
        <w:t>–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Pr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</w:p>
    <w:p w14:paraId="1E6F9050" w14:textId="77777777" w:rsidR="00B0744F" w:rsidRPr="00BE60DE" w:rsidRDefault="00642D01">
      <w:pPr>
        <w:spacing w:line="260" w:lineRule="exact"/>
        <w:ind w:left="118"/>
        <w:rPr>
          <w:rFonts w:asciiTheme="majorHAnsi" w:eastAsia="Arial" w:hAnsiTheme="majorHAnsi" w:cs="Arial"/>
          <w:sz w:val="22"/>
          <w:szCs w:val="22"/>
        </w:rPr>
        <w:sectPr w:rsidR="00B0744F" w:rsidRPr="00BE60DE">
          <w:pgSz w:w="12240" w:h="15840"/>
          <w:pgMar w:top="260" w:right="120" w:bottom="280" w:left="660" w:header="0" w:footer="435" w:gutter="0"/>
          <w:cols w:space="720"/>
        </w:sectPr>
      </w:pP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au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rsi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Co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pu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ien</w:t>
      </w:r>
      <w:r w:rsidRPr="00BE60DE">
        <w:rPr>
          <w:rFonts w:asciiTheme="majorHAnsi" w:eastAsia="Arial" w:hAnsiTheme="majorHAnsi" w:cs="Arial"/>
          <w:sz w:val="22"/>
          <w:szCs w:val="22"/>
        </w:rPr>
        <w:t>ce 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ie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ty</w:t>
      </w:r>
      <w:r w:rsidRPr="00BE60DE">
        <w:rPr>
          <w:rFonts w:asciiTheme="majorHAnsi" w:eastAsia="Arial" w:hAnsiTheme="majorHAnsi" w:cs="Arial"/>
          <w:sz w:val="22"/>
          <w:szCs w:val="22"/>
        </w:rPr>
        <w:t>—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5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be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</w:t>
      </w:r>
      <w:r w:rsidRPr="00BE60DE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201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z w:val="22"/>
          <w:szCs w:val="22"/>
        </w:rPr>
        <w:t>—Pr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</w:p>
    <w:p w14:paraId="3900178B" w14:textId="77777777" w:rsidR="00B0744F" w:rsidRPr="00BE60DE" w:rsidRDefault="00642D01">
      <w:pPr>
        <w:spacing w:before="73"/>
        <w:ind w:left="3413" w:right="383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lastRenderedPageBreak/>
        <w:t>S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5:</w:t>
      </w:r>
      <w:r w:rsidRPr="00BE60DE">
        <w:rPr>
          <w:rFonts w:asciiTheme="majorHAnsi" w:eastAsia="Garamond" w:hAnsiTheme="majorHAnsi" w:cs="Garamond"/>
          <w:b/>
          <w:color w:val="808080"/>
          <w:spacing w:val="69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hr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ical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</w:p>
    <w:p w14:paraId="5393F81A" w14:textId="77777777" w:rsidR="00B0744F" w:rsidRPr="00BE60DE" w:rsidRDefault="00642D01">
      <w:pPr>
        <w:spacing w:before="1"/>
        <w:ind w:left="2728" w:right="314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(S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tu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b/>
          <w:color w:val="808080"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/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hip</w:t>
      </w:r>
      <w:r w:rsidRPr="00BE60DE">
        <w:rPr>
          <w:rFonts w:asciiTheme="majorHAnsi" w:eastAsia="Garamond" w:hAnsiTheme="majorHAnsi" w:cs="Garamond"/>
          <w:b/>
          <w:color w:val="808080"/>
          <w:spacing w:val="-1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808080"/>
          <w:spacing w:val="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ence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 xml:space="preserve">-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eek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ry-L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evel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w w:val="99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on)</w:t>
      </w:r>
    </w:p>
    <w:p w14:paraId="6EA1D7A8" w14:textId="77777777" w:rsidR="00B0744F" w:rsidRPr="00BE60DE" w:rsidRDefault="00B0744F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51DB3C8B" w14:textId="77777777" w:rsidR="00B0744F" w:rsidRPr="00BE60DE" w:rsidRDefault="00642D01">
      <w:pPr>
        <w:ind w:left="4467" w:right="4769"/>
        <w:jc w:val="center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502082D9">
          <v:group id="_x0000_s1047" style="position:absolute;left:0;text-align:left;margin-left:36pt;margin-top:18.65pt;width:540pt;height:40.6pt;z-index:-1514;mso-position-horizontal-relative:page;mso-position-vertical-relative:page" coordorigin="720,373" coordsize="10800,812">
            <v:shape id="_x0000_s1048" style="position:absolute;left:720;top:373;width:10800;height:812" coordorigin="720,373" coordsize="10800,812" path="m720,1185r10800,l11520,373,720,373r,812xe" filled="f" strokecolor="gray" strokeweight=".5pt">
              <v:path arrowok="t"/>
            </v:shape>
            <w10:wrap anchorx="page" anchory="page"/>
          </v:group>
        </w:pic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b/>
          <w:sz w:val="22"/>
          <w:szCs w:val="22"/>
        </w:rPr>
        <w:t>ector</w:t>
      </w:r>
      <w:r w:rsidRPr="00BE60DE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w w:val="99"/>
          <w:sz w:val="22"/>
          <w:szCs w:val="22"/>
        </w:rPr>
        <w:t>G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2"/>
          <w:w w:val="99"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-3"/>
          <w:w w:val="99"/>
          <w:sz w:val="22"/>
          <w:szCs w:val="22"/>
        </w:rPr>
        <w:t>z</w:t>
      </w:r>
      <w:r w:rsidRPr="00BE60DE">
        <w:rPr>
          <w:rFonts w:asciiTheme="majorHAnsi" w:hAnsiTheme="majorHAnsi"/>
          <w:b/>
          <w:spacing w:val="1"/>
          <w:w w:val="99"/>
          <w:sz w:val="22"/>
          <w:szCs w:val="22"/>
        </w:rPr>
        <w:t>a</w:t>
      </w:r>
      <w:r w:rsidRPr="00BE60DE">
        <w:rPr>
          <w:rFonts w:asciiTheme="majorHAnsi" w:hAnsiTheme="majorHAnsi"/>
          <w:b/>
          <w:w w:val="99"/>
          <w:sz w:val="22"/>
          <w:szCs w:val="22"/>
        </w:rPr>
        <w:t>les</w:t>
      </w:r>
    </w:p>
    <w:p w14:paraId="62AE8BB7" w14:textId="77777777" w:rsidR="00B0744F" w:rsidRPr="00BE60DE" w:rsidRDefault="00642D01">
      <w:pPr>
        <w:spacing w:line="220" w:lineRule="exact"/>
        <w:ind w:left="157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1"/>
          <w:sz w:val="22"/>
          <w:szCs w:val="22"/>
        </w:rPr>
        <w:t>1</w:t>
      </w:r>
      <w:r w:rsidRPr="00BE60DE">
        <w:rPr>
          <w:rFonts w:asciiTheme="majorHAnsi" w:hAnsiTheme="majorHAnsi"/>
          <w:spacing w:val="-1"/>
          <w:sz w:val="22"/>
          <w:szCs w:val="22"/>
        </w:rPr>
        <w:t>2</w:t>
      </w:r>
      <w:r w:rsidRPr="00BE60DE">
        <w:rPr>
          <w:rFonts w:asciiTheme="majorHAnsi" w:hAnsiTheme="majorHAnsi"/>
          <w:sz w:val="22"/>
          <w:szCs w:val="22"/>
        </w:rPr>
        <w:t>3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5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3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ay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</w:t>
      </w:r>
      <w:r w:rsidRPr="00BE60DE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5</w:t>
      </w:r>
      <w:r w:rsidRPr="00BE60DE">
        <w:rPr>
          <w:rFonts w:asciiTheme="majorHAnsi" w:hAnsiTheme="majorHAnsi"/>
          <w:spacing w:val="-1"/>
          <w:sz w:val="22"/>
          <w:szCs w:val="22"/>
        </w:rPr>
        <w:t>55</w:t>
      </w:r>
      <w:r w:rsidRPr="00BE60DE">
        <w:rPr>
          <w:rFonts w:asciiTheme="majorHAnsi" w:hAnsiTheme="majorHAnsi"/>
          <w:spacing w:val="1"/>
          <w:sz w:val="22"/>
          <w:szCs w:val="22"/>
        </w:rPr>
        <w:t>-55</w:t>
      </w:r>
      <w:r w:rsidRPr="00BE60DE">
        <w:rPr>
          <w:rFonts w:asciiTheme="majorHAnsi" w:hAnsiTheme="majorHAnsi"/>
          <w:spacing w:val="-1"/>
          <w:sz w:val="22"/>
          <w:szCs w:val="22"/>
        </w:rPr>
        <w:t>5</w:t>
      </w:r>
      <w:r w:rsidRPr="00BE60DE">
        <w:rPr>
          <w:rFonts w:asciiTheme="majorHAnsi" w:hAnsiTheme="majorHAnsi"/>
          <w:spacing w:val="1"/>
          <w:sz w:val="22"/>
          <w:szCs w:val="22"/>
        </w:rPr>
        <w:t>-5555</w:t>
      </w:r>
    </w:p>
    <w:p w14:paraId="5D32E8E9" w14:textId="77777777" w:rsidR="00B0744F" w:rsidRPr="00BE60DE" w:rsidRDefault="00642D01">
      <w:pPr>
        <w:spacing w:before="1" w:line="220" w:lineRule="exact"/>
        <w:ind w:left="157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Ch</w:t>
      </w:r>
      <w:r w:rsidRPr="00BE60DE">
        <w:rPr>
          <w:rFonts w:asciiTheme="majorHAnsi" w:hAnsiTheme="majorHAnsi"/>
          <w:position w:val="-1"/>
          <w:sz w:val="22"/>
          <w:szCs w:val="22"/>
        </w:rPr>
        <w:t>ica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BE60DE">
        <w:rPr>
          <w:rFonts w:asciiTheme="majorHAnsi" w:hAnsiTheme="majorHAnsi"/>
          <w:position w:val="-1"/>
          <w:sz w:val="22"/>
          <w:szCs w:val="22"/>
        </w:rPr>
        <w:t>,</w:t>
      </w:r>
      <w:r w:rsidRPr="00BE60DE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600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0</w:t>
      </w:r>
      <w:r w:rsidRPr="00BE60DE">
        <w:rPr>
          <w:rFonts w:asciiTheme="majorHAnsi" w:hAnsiTheme="majorHAnsi"/>
          <w:position w:val="-1"/>
          <w:sz w:val="22"/>
          <w:szCs w:val="22"/>
        </w:rPr>
        <w:t>0</w:t>
      </w:r>
      <w:r w:rsidRPr="00BE60DE">
        <w:rPr>
          <w:rFonts w:asciiTheme="majorHAnsi" w:hAnsiTheme="maj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BE60DE">
        <w:rPr>
          <w:rFonts w:asciiTheme="majorHAnsi" w:hAnsiTheme="majorHAnsi"/>
          <w:spacing w:val="24"/>
          <w:position w:val="-1"/>
          <w:sz w:val="22"/>
          <w:szCs w:val="22"/>
        </w:rPr>
        <w:t xml:space="preserve"> </w:t>
      </w:r>
      <w:hyperlink r:id="rId16">
        <w:r w:rsidRPr="00BE60DE">
          <w:rPr>
            <w:rFonts w:asciiTheme="majorHAnsi" w:hAnsiTheme="majorHAnsi"/>
            <w:spacing w:val="-1"/>
            <w:position w:val="-1"/>
            <w:sz w:val="22"/>
            <w:szCs w:val="22"/>
          </w:rPr>
          <w:t>hg</w:t>
        </w:r>
        <w:r w:rsidRPr="00BE60DE">
          <w:rPr>
            <w:rFonts w:asciiTheme="majorHAnsi" w:hAnsiTheme="majorHAnsi"/>
            <w:spacing w:val="1"/>
            <w:position w:val="-1"/>
            <w:sz w:val="22"/>
            <w:szCs w:val="22"/>
          </w:rPr>
          <w:t>o</w:t>
        </w:r>
        <w:r w:rsidRPr="00BE60DE">
          <w:rPr>
            <w:rFonts w:asciiTheme="majorHAnsi" w:hAnsiTheme="majorHAnsi"/>
            <w:spacing w:val="-1"/>
            <w:position w:val="-1"/>
            <w:sz w:val="22"/>
            <w:szCs w:val="22"/>
          </w:rPr>
          <w:t>n</w:t>
        </w:r>
        <w:r w:rsidRPr="00BE60DE">
          <w:rPr>
            <w:rFonts w:asciiTheme="majorHAnsi" w:hAnsiTheme="majorHAnsi"/>
            <w:position w:val="-1"/>
            <w:sz w:val="22"/>
            <w:szCs w:val="22"/>
          </w:rPr>
          <w:t>z</w:t>
        </w:r>
        <w:r w:rsidRPr="00BE60DE">
          <w:rPr>
            <w:rFonts w:asciiTheme="majorHAnsi" w:hAnsiTheme="majorHAnsi"/>
            <w:spacing w:val="1"/>
            <w:position w:val="-1"/>
            <w:sz w:val="22"/>
            <w:szCs w:val="22"/>
          </w:rPr>
          <w:t>a</w:t>
        </w:r>
        <w:r w:rsidRPr="00BE60DE">
          <w:rPr>
            <w:rFonts w:asciiTheme="majorHAnsi" w:hAnsiTheme="majorHAnsi"/>
            <w:position w:val="-1"/>
            <w:sz w:val="22"/>
            <w:szCs w:val="22"/>
          </w:rPr>
          <w:t>l</w:t>
        </w:r>
        <w:r w:rsidRPr="00BE60DE">
          <w:rPr>
            <w:rFonts w:asciiTheme="majorHAnsi" w:hAnsiTheme="majorHAnsi"/>
            <w:spacing w:val="2"/>
            <w:position w:val="-1"/>
            <w:sz w:val="22"/>
            <w:szCs w:val="22"/>
          </w:rPr>
          <w:t>e</w:t>
        </w:r>
        <w:r w:rsidRPr="00BE60DE">
          <w:rPr>
            <w:rFonts w:asciiTheme="majorHAnsi" w:hAnsiTheme="majorHAnsi"/>
            <w:spacing w:val="-1"/>
            <w:position w:val="-1"/>
            <w:sz w:val="22"/>
            <w:szCs w:val="22"/>
          </w:rPr>
          <w:t>s@</w:t>
        </w:r>
        <w:r w:rsidRPr="00BE60DE">
          <w:rPr>
            <w:rFonts w:asciiTheme="majorHAnsi" w:hAnsiTheme="majorHAnsi"/>
            <w:spacing w:val="3"/>
            <w:position w:val="-1"/>
            <w:sz w:val="22"/>
            <w:szCs w:val="22"/>
          </w:rPr>
          <w:t>e</w:t>
        </w:r>
        <w:r w:rsidRPr="00BE60DE">
          <w:rPr>
            <w:rFonts w:asciiTheme="majorHAnsi" w:hAnsiTheme="majorHAnsi"/>
            <w:spacing w:val="-1"/>
            <w:position w:val="-1"/>
            <w:sz w:val="22"/>
            <w:szCs w:val="22"/>
          </w:rPr>
          <w:t>m</w:t>
        </w:r>
        <w:r w:rsidRPr="00BE60DE">
          <w:rPr>
            <w:rFonts w:asciiTheme="majorHAnsi" w:hAnsiTheme="majorHAnsi"/>
            <w:position w:val="-1"/>
            <w:sz w:val="22"/>
            <w:szCs w:val="22"/>
          </w:rPr>
          <w:t>ail.c</w:t>
        </w:r>
        <w:r w:rsidRPr="00BE60DE">
          <w:rPr>
            <w:rFonts w:asciiTheme="majorHAnsi" w:hAnsiTheme="majorHAnsi"/>
            <w:spacing w:val="4"/>
            <w:position w:val="-1"/>
            <w:sz w:val="22"/>
            <w:szCs w:val="22"/>
          </w:rPr>
          <w:t>o</w:t>
        </w:r>
        <w:r w:rsidRPr="00BE60DE">
          <w:rPr>
            <w:rFonts w:asciiTheme="majorHAnsi" w:hAnsiTheme="majorHAnsi"/>
            <w:position w:val="-1"/>
            <w:sz w:val="22"/>
            <w:szCs w:val="22"/>
          </w:rPr>
          <w:t>m</w:t>
        </w:r>
      </w:hyperlink>
    </w:p>
    <w:p w14:paraId="051E0F09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337E52" w14:textId="77777777" w:rsidR="00B0744F" w:rsidRPr="00BE60DE" w:rsidRDefault="00B0744F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6B81F683" w14:textId="77777777" w:rsidR="00B0744F" w:rsidRPr="00BE60DE" w:rsidRDefault="00642D01">
      <w:pPr>
        <w:spacing w:before="36" w:line="240" w:lineRule="exact"/>
        <w:ind w:left="1558" w:right="1210" w:hanging="144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b/>
          <w:sz w:val="22"/>
          <w:szCs w:val="22"/>
        </w:rPr>
        <w:t>J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ECT</w:t>
      </w:r>
      <w:r w:rsidRPr="00BE60DE">
        <w:rPr>
          <w:rFonts w:asciiTheme="majorHAnsi" w:hAnsiTheme="majorHAnsi"/>
          <w:b/>
          <w:sz w:val="22"/>
          <w:szCs w:val="22"/>
        </w:rPr>
        <w:t>IV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:</w:t>
      </w:r>
      <w:r w:rsidRPr="00BE60DE">
        <w:rPr>
          <w:rFonts w:asciiTheme="majorHAnsi" w:hAnsiTheme="majorHAnsi"/>
          <w:b/>
          <w:spacing w:val="4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b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ns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p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>-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po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can c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ri</w:t>
      </w:r>
      <w:r w:rsidRPr="00BE60DE">
        <w:rPr>
          <w:rFonts w:asciiTheme="majorHAnsi" w:hAnsiTheme="majorHAnsi"/>
          <w:sz w:val="22"/>
          <w:szCs w:val="22"/>
        </w:rPr>
        <w:t>b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1</w:t>
      </w:r>
      <w:r w:rsidRPr="00BE60DE">
        <w:rPr>
          <w:rFonts w:asciiTheme="majorHAnsi" w:hAnsiTheme="majorHAnsi"/>
          <w:sz w:val="22"/>
          <w:szCs w:val="22"/>
        </w:rPr>
        <w:t xml:space="preserve">+ 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ea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xp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ri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nce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educ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n, as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</w:t>
      </w:r>
      <w:r w:rsidRPr="00BE60DE">
        <w:rPr>
          <w:rFonts w:asciiTheme="majorHAnsi" w:hAnsiTheme="majorHAnsi"/>
          <w:spacing w:val="1"/>
          <w:sz w:val="22"/>
          <w:szCs w:val="22"/>
        </w:rPr>
        <w:t>ll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bo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 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 co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un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s.</w:t>
      </w:r>
    </w:p>
    <w:p w14:paraId="73DB00FD" w14:textId="77777777" w:rsidR="00B0744F" w:rsidRPr="00BE60DE" w:rsidRDefault="00B0744F">
      <w:pPr>
        <w:spacing w:before="3" w:line="220" w:lineRule="exact"/>
        <w:rPr>
          <w:rFonts w:asciiTheme="majorHAnsi" w:hAnsiTheme="majorHAnsi"/>
          <w:sz w:val="22"/>
          <w:szCs w:val="22"/>
        </w:rPr>
        <w:sectPr w:rsidR="00B0744F" w:rsidRPr="00BE60DE">
          <w:pgSz w:w="12240" w:h="15840"/>
          <w:pgMar w:top="360" w:right="120" w:bottom="280" w:left="540" w:header="0" w:footer="435" w:gutter="0"/>
          <w:cols w:space="720"/>
        </w:sectPr>
      </w:pPr>
    </w:p>
    <w:p w14:paraId="33C1DE6D" w14:textId="77777777" w:rsidR="00B0744F" w:rsidRPr="00BE60DE" w:rsidRDefault="00642D01">
      <w:pPr>
        <w:spacing w:before="32"/>
        <w:ind w:left="118" w:right="-53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0A48917B">
          <v:group id="_x0000_s1045" style="position:absolute;left:0;text-align:left;margin-left:32.9pt;margin-top:-49.4pt;width:529.4pt;height:0;z-index:-1513;mso-position-horizontal-relative:page" coordorigin="658,-988" coordsize="10588,0">
            <v:shape id="_x0000_s104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EDUCAT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:</w:t>
      </w:r>
    </w:p>
    <w:p w14:paraId="2F7EC075" w14:textId="77777777" w:rsidR="00B0744F" w:rsidRPr="00BE60DE" w:rsidRDefault="00642D01">
      <w:pPr>
        <w:spacing w:before="19" w:line="260" w:lineRule="exact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br w:type="column"/>
      </w:r>
    </w:p>
    <w:p w14:paraId="2CAA1F92" w14:textId="77777777" w:rsidR="00B0744F" w:rsidRPr="00BE60DE" w:rsidRDefault="00642D01">
      <w:pPr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b/>
          <w:sz w:val="22"/>
          <w:szCs w:val="22"/>
        </w:rPr>
        <w:t>ac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b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 xml:space="preserve">r 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f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>ence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 xml:space="preserve">n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b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r S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>en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ePa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o,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L       </w:t>
      </w:r>
      <w:r w:rsidRPr="00BE60DE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Expec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June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</w:t>
      </w:r>
      <w:r w:rsidRPr="00BE60DE">
        <w:rPr>
          <w:rFonts w:asciiTheme="majorHAnsi" w:hAnsiTheme="majorHAnsi"/>
          <w:spacing w:val="-2"/>
          <w:sz w:val="22"/>
          <w:szCs w:val="22"/>
        </w:rPr>
        <w:t>0</w:t>
      </w:r>
      <w:r w:rsidRPr="00BE60DE">
        <w:rPr>
          <w:rFonts w:asciiTheme="majorHAnsi" w:hAnsiTheme="majorHAnsi"/>
          <w:sz w:val="22"/>
          <w:szCs w:val="22"/>
        </w:rPr>
        <w:t>13</w:t>
      </w:r>
    </w:p>
    <w:p w14:paraId="158A006E" w14:textId="77777777" w:rsidR="00B0744F" w:rsidRPr="00BE60DE" w:rsidRDefault="00642D01">
      <w:pPr>
        <w:spacing w:before="1" w:line="240" w:lineRule="exact"/>
        <w:rPr>
          <w:rFonts w:asciiTheme="majorHAnsi" w:hAnsiTheme="majorHAnsi"/>
          <w:sz w:val="22"/>
          <w:szCs w:val="22"/>
        </w:rPr>
        <w:sectPr w:rsidR="00B0744F" w:rsidRPr="00BE60DE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BE60DE">
        <w:rPr>
          <w:rFonts w:asciiTheme="majorHAnsi" w:hAnsiTheme="majorHAnsi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BE60DE">
        <w:rPr>
          <w:rFonts w:asciiTheme="majorHAnsi" w:hAnsiTheme="majorHAnsi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BE60DE">
        <w:rPr>
          <w:rFonts w:asciiTheme="majorHAnsi" w:hAnsiTheme="majorHAnsi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BE60DE">
        <w:rPr>
          <w:rFonts w:asciiTheme="majorHAnsi" w:hAnsiTheme="majorHAnsi"/>
          <w:position w:val="-1"/>
          <w:sz w:val="22"/>
          <w:szCs w:val="22"/>
        </w:rPr>
        <w:t>e G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PA</w:t>
      </w:r>
      <w:r w:rsidRPr="00BE60DE">
        <w:rPr>
          <w:rFonts w:asciiTheme="majorHAnsi" w:hAnsiTheme="majorHAnsi"/>
          <w:position w:val="-1"/>
          <w:sz w:val="22"/>
          <w:szCs w:val="22"/>
        </w:rPr>
        <w:t xml:space="preserve">: 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3.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0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/</w:t>
      </w:r>
      <w:r w:rsidRPr="00BE60DE">
        <w:rPr>
          <w:rFonts w:asciiTheme="majorHAnsi" w:hAnsiTheme="majorHAnsi"/>
          <w:position w:val="-1"/>
          <w:sz w:val="22"/>
          <w:szCs w:val="22"/>
        </w:rPr>
        <w:t>4.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0</w:t>
      </w:r>
      <w:r w:rsidRPr="00BE60DE">
        <w:rPr>
          <w:rFonts w:asciiTheme="majorHAnsi" w:hAnsiTheme="majorHAnsi"/>
          <w:position w:val="-1"/>
          <w:sz w:val="22"/>
          <w:szCs w:val="22"/>
        </w:rPr>
        <w:t>;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M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spacing w:val="3"/>
          <w:position w:val="-1"/>
          <w:sz w:val="22"/>
          <w:szCs w:val="22"/>
        </w:rPr>
        <w:t>j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hAnsiTheme="majorHAnsi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hAnsiTheme="majorHAnsi"/>
          <w:position w:val="-1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position w:val="-1"/>
          <w:sz w:val="22"/>
          <w:szCs w:val="22"/>
        </w:rPr>
        <w:t>: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3</w:t>
      </w:r>
      <w:r w:rsidRPr="00BE60DE">
        <w:rPr>
          <w:rFonts w:asciiTheme="majorHAnsi" w:hAnsiTheme="majorHAnsi"/>
          <w:position w:val="-1"/>
          <w:sz w:val="22"/>
          <w:szCs w:val="22"/>
        </w:rPr>
        <w:t>.6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/</w:t>
      </w:r>
      <w:r w:rsidRPr="00BE60DE">
        <w:rPr>
          <w:rFonts w:asciiTheme="majorHAnsi" w:hAnsiTheme="majorHAnsi"/>
          <w:position w:val="-1"/>
          <w:sz w:val="22"/>
          <w:szCs w:val="22"/>
        </w:rPr>
        <w:t>4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.</w:t>
      </w:r>
      <w:r w:rsidRPr="00BE60DE">
        <w:rPr>
          <w:rFonts w:asciiTheme="majorHAnsi" w:hAnsiTheme="majorHAnsi"/>
          <w:position w:val="-1"/>
          <w:sz w:val="22"/>
          <w:szCs w:val="22"/>
        </w:rPr>
        <w:t>0</w:t>
      </w:r>
    </w:p>
    <w:p w14:paraId="6A3F2E03" w14:textId="77777777" w:rsidR="00B0744F" w:rsidRPr="00BE60DE" w:rsidRDefault="00B0744F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14D50FD2" w14:textId="77777777" w:rsidR="00B0744F" w:rsidRPr="00BE60DE" w:rsidRDefault="00642D01">
      <w:pPr>
        <w:spacing w:before="32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TEC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IC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MM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AR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Y</w:t>
      </w:r>
      <w:r w:rsidRPr="00BE60DE">
        <w:rPr>
          <w:rFonts w:asciiTheme="majorHAnsi" w:hAnsiTheme="majorHAnsi"/>
          <w:b/>
          <w:sz w:val="22"/>
          <w:szCs w:val="22"/>
        </w:rPr>
        <w:t>:</w:t>
      </w:r>
    </w:p>
    <w:p w14:paraId="4CCC9FE3" w14:textId="77777777" w:rsidR="00B0744F" w:rsidRPr="00BE60DE" w:rsidRDefault="00642D01">
      <w:pPr>
        <w:spacing w:line="240" w:lineRule="exact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b/>
          <w:sz w:val="22"/>
          <w:szCs w:val="22"/>
        </w:rPr>
        <w:t>ang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age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: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Q</w:t>
      </w:r>
      <w:r w:rsidRPr="00BE60DE">
        <w:rPr>
          <w:rFonts w:asciiTheme="majorHAnsi" w:hAnsiTheme="majorHAnsi"/>
          <w:sz w:val="22"/>
          <w:szCs w:val="22"/>
        </w:rPr>
        <w:t xml:space="preserve">L, </w:t>
      </w:r>
      <w:r w:rsidRPr="00BE60DE">
        <w:rPr>
          <w:rFonts w:asciiTheme="majorHAnsi" w:hAnsiTheme="majorHAnsi"/>
          <w:spacing w:val="-1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L/S</w:t>
      </w:r>
      <w:r w:rsidRPr="00BE60DE">
        <w:rPr>
          <w:rFonts w:asciiTheme="majorHAnsi" w:hAnsiTheme="majorHAnsi"/>
          <w:spacing w:val="-1"/>
          <w:sz w:val="22"/>
          <w:szCs w:val="22"/>
        </w:rPr>
        <w:t>Q</w:t>
      </w:r>
      <w:r w:rsidRPr="00BE60DE">
        <w:rPr>
          <w:rFonts w:asciiTheme="majorHAnsi" w:hAnsiTheme="majorHAnsi"/>
          <w:spacing w:val="-3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 J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a,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J</w:t>
      </w:r>
      <w:r w:rsidRPr="00BE60DE">
        <w:rPr>
          <w:rFonts w:asciiTheme="majorHAnsi" w:hAnsiTheme="majorHAnsi"/>
          <w:spacing w:val="-1"/>
          <w:sz w:val="22"/>
          <w:szCs w:val="22"/>
        </w:rPr>
        <w:t>DBC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TML,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V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c, P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 xml:space="preserve">n,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++, C,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X</w:t>
      </w:r>
      <w:r w:rsidRPr="00BE60DE">
        <w:rPr>
          <w:rFonts w:asciiTheme="majorHAnsi" w:hAnsiTheme="majorHAnsi"/>
          <w:spacing w:val="-3"/>
          <w:sz w:val="22"/>
          <w:szCs w:val="22"/>
        </w:rPr>
        <w:t>H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ML</w:t>
      </w:r>
    </w:p>
    <w:p w14:paraId="611EB4EF" w14:textId="77777777" w:rsidR="00B0744F" w:rsidRPr="00BE60DE" w:rsidRDefault="00642D01">
      <w:pPr>
        <w:spacing w:line="240" w:lineRule="exact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f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>e: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Q</w:t>
      </w:r>
      <w:r w:rsidRPr="00BE60DE">
        <w:rPr>
          <w:rFonts w:asciiTheme="majorHAnsi" w:hAnsiTheme="majorHAnsi"/>
          <w:sz w:val="22"/>
          <w:szCs w:val="22"/>
        </w:rPr>
        <w:t xml:space="preserve">L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pe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s, 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MS 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fi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 xml:space="preserve">e, </w:t>
      </w:r>
      <w:r w:rsidRPr="00BE60DE">
        <w:rPr>
          <w:rFonts w:asciiTheme="majorHAnsi" w:hAnsiTheme="majorHAnsi"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o, F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e, Adobe Ph</w:t>
      </w:r>
      <w:r w:rsidRPr="00BE60DE">
        <w:rPr>
          <w:rFonts w:asciiTheme="majorHAnsi" w:hAnsiTheme="majorHAnsi"/>
          <w:spacing w:val="-3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osh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p</w:t>
      </w:r>
    </w:p>
    <w:p w14:paraId="72101D1F" w14:textId="77777777" w:rsidR="00B0744F" w:rsidRPr="00BE60DE" w:rsidRDefault="00642D01">
      <w:pPr>
        <w:spacing w:before="1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per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 xml:space="preserve">ng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y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b/>
          <w:sz w:val="22"/>
          <w:szCs w:val="22"/>
        </w:rPr>
        <w:t xml:space="preserve">s: 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2"/>
          <w:sz w:val="22"/>
          <w:szCs w:val="22"/>
        </w:rPr>
        <w:t>X</w:t>
      </w:r>
      <w:r w:rsidRPr="00BE60DE">
        <w:rPr>
          <w:rFonts w:asciiTheme="majorHAnsi" w:hAnsiTheme="majorHAnsi"/>
          <w:sz w:val="22"/>
          <w:szCs w:val="22"/>
        </w:rPr>
        <w:t>P,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W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ndo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s 7, U</w:t>
      </w:r>
      <w:r w:rsidRPr="00BE60DE">
        <w:rPr>
          <w:rFonts w:asciiTheme="majorHAnsi" w:hAnsiTheme="majorHAnsi"/>
          <w:spacing w:val="-2"/>
          <w:sz w:val="22"/>
          <w:szCs w:val="22"/>
        </w:rPr>
        <w:t>NI</w:t>
      </w:r>
      <w:r w:rsidRPr="00BE60DE">
        <w:rPr>
          <w:rFonts w:asciiTheme="majorHAnsi" w:hAnsiTheme="majorHAnsi"/>
          <w:sz w:val="22"/>
          <w:szCs w:val="22"/>
        </w:rPr>
        <w:t>X</w:t>
      </w:r>
    </w:p>
    <w:p w14:paraId="6F3A2878" w14:textId="77777777" w:rsidR="00B0744F" w:rsidRPr="00BE60DE" w:rsidRDefault="00642D01">
      <w:pPr>
        <w:spacing w:line="240" w:lineRule="exact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abas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s: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MS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ces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, S</w:t>
      </w:r>
      <w:r w:rsidRPr="00BE60DE">
        <w:rPr>
          <w:rFonts w:asciiTheme="majorHAnsi" w:hAnsiTheme="majorHAnsi"/>
          <w:spacing w:val="-1"/>
          <w:sz w:val="22"/>
          <w:szCs w:val="22"/>
        </w:rPr>
        <w:t>Q</w:t>
      </w:r>
      <w:r w:rsidRPr="00BE60DE">
        <w:rPr>
          <w:rFonts w:asciiTheme="majorHAnsi" w:hAnsiTheme="majorHAnsi"/>
          <w:sz w:val="22"/>
          <w:szCs w:val="22"/>
        </w:rPr>
        <w:t>L</w:t>
      </w:r>
    </w:p>
    <w:p w14:paraId="252F6753" w14:textId="77777777" w:rsidR="00B0744F" w:rsidRPr="00BE60DE" w:rsidRDefault="00B0744F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269BAC00" w14:textId="77777777" w:rsidR="00B0744F" w:rsidRPr="00BE60DE" w:rsidRDefault="00642D01">
      <w:pPr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UR</w:t>
      </w:r>
      <w:r w:rsidRPr="00BE60DE">
        <w:rPr>
          <w:rFonts w:asciiTheme="majorHAnsi" w:hAnsiTheme="majorHAnsi"/>
          <w:b/>
          <w:sz w:val="22"/>
          <w:szCs w:val="22"/>
        </w:rPr>
        <w:t>SE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J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ECT</w:t>
      </w:r>
      <w:r w:rsidRPr="00BE60DE">
        <w:rPr>
          <w:rFonts w:asciiTheme="majorHAnsi" w:hAnsiTheme="majorHAnsi"/>
          <w:b/>
          <w:sz w:val="22"/>
          <w:szCs w:val="22"/>
        </w:rPr>
        <w:t>S:</w:t>
      </w:r>
    </w:p>
    <w:p w14:paraId="3D225577" w14:textId="77777777" w:rsidR="00B0744F" w:rsidRPr="00BE60DE" w:rsidRDefault="00642D01">
      <w:pPr>
        <w:spacing w:line="240" w:lineRule="exact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3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em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nd </w:t>
      </w: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 xml:space="preserve">n                                                                                    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2012</w:t>
      </w:r>
    </w:p>
    <w:p w14:paraId="69358B6C" w14:textId="77777777" w:rsidR="00B0744F" w:rsidRPr="00BE60DE" w:rsidRDefault="00642D01">
      <w:pPr>
        <w:spacing w:before="6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>ro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b/>
          <w:sz w:val="22"/>
          <w:szCs w:val="22"/>
        </w:rPr>
        <w:t>uc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 xml:space="preserve">on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ct</w:t>
      </w:r>
    </w:p>
    <w:p w14:paraId="46329C3B" w14:textId="77777777" w:rsidR="00B0744F" w:rsidRPr="00BE60DE" w:rsidRDefault="00642D01">
      <w:pPr>
        <w:spacing w:line="240" w:lineRule="exact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Led a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eam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st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 d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, co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 S</w:t>
      </w:r>
      <w:r w:rsidRPr="00BE60DE">
        <w:rPr>
          <w:rFonts w:asciiTheme="majorHAnsi" w:hAnsiTheme="majorHAnsi"/>
          <w:spacing w:val="-1"/>
          <w:sz w:val="22"/>
          <w:szCs w:val="22"/>
        </w:rPr>
        <w:t>Q</w:t>
      </w:r>
      <w:r w:rsidRPr="00BE60DE">
        <w:rPr>
          <w:rFonts w:asciiTheme="majorHAnsi" w:hAnsiTheme="majorHAnsi"/>
          <w:sz w:val="22"/>
          <w:szCs w:val="22"/>
        </w:rPr>
        <w:t xml:space="preserve">L </w:t>
      </w:r>
      <w:r w:rsidRPr="00BE60DE">
        <w:rPr>
          <w:rFonts w:asciiTheme="majorHAnsi" w:hAnsiTheme="majorHAnsi"/>
          <w:spacing w:val="-3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ba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e.</w:t>
      </w:r>
    </w:p>
    <w:p w14:paraId="1EA04FCA" w14:textId="77777777" w:rsidR="00B0744F" w:rsidRPr="00BE60DE" w:rsidRDefault="00642D01">
      <w:pPr>
        <w:spacing w:before="1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 up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on us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ch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ob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0721AF62" w14:textId="77777777" w:rsidR="00B0744F" w:rsidRPr="00BE60DE" w:rsidRDefault="00642D01">
      <w:pPr>
        <w:spacing w:before="3" w:line="240" w:lineRule="exact"/>
        <w:ind w:left="1959" w:right="908" w:hanging="221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ed 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ned docu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1"/>
          <w:sz w:val="22"/>
          <w:szCs w:val="22"/>
        </w:rPr>
        <w:t>wi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ow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 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s sp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ons,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da</w:t>
      </w:r>
      <w:r w:rsidRPr="00BE60DE">
        <w:rPr>
          <w:rFonts w:asciiTheme="majorHAnsi" w:hAnsiTheme="majorHAnsi"/>
          <w:spacing w:val="-1"/>
          <w:sz w:val="22"/>
          <w:szCs w:val="22"/>
        </w:rPr>
        <w:t>ta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a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anua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32520284" w14:textId="77777777" w:rsidR="00B0744F" w:rsidRPr="00BE60DE" w:rsidRDefault="00B0744F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0F375979" w14:textId="77777777" w:rsidR="00B0744F" w:rsidRPr="00BE60DE" w:rsidRDefault="00642D01">
      <w:pPr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m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</w:t>
      </w:r>
      <w:r w:rsidRPr="00BE60DE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Su</w:t>
      </w:r>
      <w:r w:rsidRPr="00BE60DE">
        <w:rPr>
          <w:rFonts w:asciiTheme="majorHAnsi" w:hAnsiTheme="majorHAnsi"/>
          <w:spacing w:val="-2"/>
          <w:sz w:val="22"/>
          <w:szCs w:val="22"/>
        </w:rPr>
        <w:t>m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2012</w:t>
      </w:r>
    </w:p>
    <w:p w14:paraId="5970306D" w14:textId="77777777" w:rsidR="00B0744F" w:rsidRPr="00BE60DE" w:rsidRDefault="00642D01">
      <w:pPr>
        <w:spacing w:before="6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Web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b/>
          <w:sz w:val="22"/>
          <w:szCs w:val="22"/>
        </w:rPr>
        <w:t>e D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e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b/>
          <w:sz w:val="22"/>
          <w:szCs w:val="22"/>
        </w:rPr>
        <w:t>n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>r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b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b/>
          <w:sz w:val="22"/>
          <w:szCs w:val="22"/>
        </w:rPr>
        <w:t>t</w:t>
      </w:r>
    </w:p>
    <w:p w14:paraId="3FFEABA6" w14:textId="77777777" w:rsidR="00B0744F" w:rsidRPr="00BE60DE" w:rsidRDefault="00642D01">
      <w:pPr>
        <w:spacing w:line="240" w:lineRule="exact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ned a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son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 xml:space="preserve">eb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 u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 xml:space="preserve">TML; 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ew</w:t>
      </w:r>
      <w:r w:rsidRPr="00BE60DE">
        <w:rPr>
          <w:rFonts w:asciiTheme="majorHAnsi" w:hAnsiTheme="majorHAnsi"/>
          <w:spacing w:val="-3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b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a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4"/>
          <w:sz w:val="22"/>
          <w:szCs w:val="22"/>
        </w:rPr>
        <w:t xml:space="preserve"> </w:t>
      </w:r>
      <w:hyperlink r:id="rId17">
        <w:r w:rsidRPr="00BE60DE">
          <w:rPr>
            <w:rFonts w:asciiTheme="majorHAnsi" w:hAnsiTheme="majorHAnsi"/>
            <w:i/>
            <w:spacing w:val="-1"/>
            <w:sz w:val="22"/>
            <w:szCs w:val="22"/>
          </w:rPr>
          <w:t>www</w:t>
        </w:r>
        <w:r w:rsidRPr="00BE60DE">
          <w:rPr>
            <w:rFonts w:asciiTheme="majorHAnsi" w:hAnsiTheme="majorHAnsi"/>
            <w:i/>
            <w:sz w:val="22"/>
            <w:szCs w:val="22"/>
          </w:rPr>
          <w:t>.hgonz</w:t>
        </w:r>
        <w:r w:rsidRPr="00BE60DE">
          <w:rPr>
            <w:rFonts w:asciiTheme="majorHAnsi" w:hAnsiTheme="majorHAnsi"/>
            <w:i/>
            <w:spacing w:val="-2"/>
            <w:sz w:val="22"/>
            <w:szCs w:val="22"/>
          </w:rPr>
          <w:t>a</w:t>
        </w:r>
        <w:r w:rsidRPr="00BE60DE">
          <w:rPr>
            <w:rFonts w:asciiTheme="majorHAnsi" w:hAnsiTheme="majorHAnsi"/>
            <w:i/>
            <w:spacing w:val="1"/>
            <w:sz w:val="22"/>
            <w:szCs w:val="22"/>
          </w:rPr>
          <w:t>l</w:t>
        </w:r>
        <w:r w:rsidRPr="00BE60DE">
          <w:rPr>
            <w:rFonts w:asciiTheme="majorHAnsi" w:hAnsiTheme="majorHAnsi"/>
            <w:i/>
            <w:spacing w:val="-2"/>
            <w:sz w:val="22"/>
            <w:szCs w:val="22"/>
          </w:rPr>
          <w:t>e</w:t>
        </w:r>
        <w:r w:rsidRPr="00BE60DE">
          <w:rPr>
            <w:rFonts w:asciiTheme="majorHAnsi" w:hAnsiTheme="majorHAnsi"/>
            <w:i/>
            <w:sz w:val="22"/>
            <w:szCs w:val="22"/>
          </w:rPr>
          <w:t>s1.d</w:t>
        </w:r>
        <w:r w:rsidRPr="00BE60DE">
          <w:rPr>
            <w:rFonts w:asciiTheme="majorHAnsi" w:hAnsiTheme="majorHAnsi"/>
            <w:i/>
            <w:spacing w:val="1"/>
            <w:sz w:val="22"/>
            <w:szCs w:val="22"/>
          </w:rPr>
          <w:t>e</w:t>
        </w:r>
        <w:r w:rsidRPr="00BE60DE">
          <w:rPr>
            <w:rFonts w:asciiTheme="majorHAnsi" w:hAnsiTheme="majorHAnsi"/>
            <w:i/>
            <w:spacing w:val="-2"/>
            <w:sz w:val="22"/>
            <w:szCs w:val="22"/>
          </w:rPr>
          <w:t>p</w:t>
        </w:r>
        <w:r w:rsidRPr="00BE60DE">
          <w:rPr>
            <w:rFonts w:asciiTheme="majorHAnsi" w:hAnsiTheme="majorHAnsi"/>
            <w:i/>
            <w:sz w:val="22"/>
            <w:szCs w:val="22"/>
          </w:rPr>
          <w:t>au</w:t>
        </w:r>
        <w:r w:rsidRPr="00BE60DE">
          <w:rPr>
            <w:rFonts w:asciiTheme="majorHAnsi" w:hAnsiTheme="majorHAnsi"/>
            <w:i/>
            <w:spacing w:val="1"/>
            <w:sz w:val="22"/>
            <w:szCs w:val="22"/>
          </w:rPr>
          <w:t>l</w:t>
        </w:r>
        <w:r w:rsidRPr="00BE60DE">
          <w:rPr>
            <w:rFonts w:asciiTheme="majorHAnsi" w:hAnsiTheme="majorHAnsi"/>
            <w:i/>
            <w:spacing w:val="-2"/>
            <w:sz w:val="22"/>
            <w:szCs w:val="22"/>
          </w:rPr>
          <w:t>.e</w:t>
        </w:r>
        <w:r w:rsidRPr="00BE60DE">
          <w:rPr>
            <w:rFonts w:asciiTheme="majorHAnsi" w:hAnsiTheme="majorHAnsi"/>
            <w:i/>
            <w:sz w:val="22"/>
            <w:szCs w:val="22"/>
          </w:rPr>
          <w:t>du.</w:t>
        </w:r>
      </w:hyperlink>
    </w:p>
    <w:p w14:paraId="280BE848" w14:textId="77777777" w:rsidR="00B0744F" w:rsidRPr="00BE60DE" w:rsidRDefault="00B0744F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6BDAD7FD" w14:textId="77777777" w:rsidR="00B0744F" w:rsidRPr="00BE60DE" w:rsidRDefault="00642D01">
      <w:pPr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RELATE</w:t>
      </w:r>
      <w:r w:rsidRPr="00BE60DE">
        <w:rPr>
          <w:rFonts w:asciiTheme="majorHAnsi" w:hAnsiTheme="majorHAnsi"/>
          <w:b/>
          <w:sz w:val="22"/>
          <w:szCs w:val="22"/>
        </w:rPr>
        <w:t xml:space="preserve">D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EX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EN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E:</w:t>
      </w:r>
    </w:p>
    <w:p w14:paraId="459CE9D7" w14:textId="77777777" w:rsidR="00B0744F" w:rsidRPr="00BE60DE" w:rsidRDefault="00642D01">
      <w:pPr>
        <w:spacing w:line="240" w:lineRule="exact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rl</w:t>
      </w:r>
      <w:r w:rsidRPr="00BE60DE">
        <w:rPr>
          <w:rFonts w:asciiTheme="majorHAnsi" w:hAnsiTheme="majorHAnsi"/>
          <w:sz w:val="22"/>
          <w:szCs w:val="22"/>
        </w:rPr>
        <w:t xml:space="preserve">d,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 xml:space="preserve">o,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</w:t>
      </w:r>
      <w:r w:rsidRPr="00BE60DE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2011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– Pr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nt</w:t>
      </w:r>
    </w:p>
    <w:p w14:paraId="2FC3AA5C" w14:textId="77777777" w:rsidR="00B0744F" w:rsidRPr="00BE60DE" w:rsidRDefault="00642D01">
      <w:pPr>
        <w:spacing w:before="6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abase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In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ern</w:t>
      </w:r>
    </w:p>
    <w:p w14:paraId="006B4951" w14:textId="77777777" w:rsidR="00B0744F" w:rsidRPr="00BE60DE" w:rsidRDefault="00642D01">
      <w:pPr>
        <w:spacing w:line="240" w:lineRule="exact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ai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 1</w:t>
      </w:r>
      <w:r w:rsidRPr="00BE60DE">
        <w:rPr>
          <w:rFonts w:asciiTheme="majorHAnsi" w:hAnsiTheme="majorHAnsi"/>
          <w:spacing w:val="-2"/>
          <w:sz w:val="22"/>
          <w:szCs w:val="22"/>
        </w:rPr>
        <w:t>0</w:t>
      </w:r>
      <w:r w:rsidRPr="00BE60DE">
        <w:rPr>
          <w:rFonts w:asciiTheme="majorHAnsi" w:hAnsiTheme="majorHAnsi"/>
          <w:sz w:val="22"/>
          <w:szCs w:val="22"/>
        </w:rPr>
        <w:t>00 c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re</w:t>
      </w:r>
      <w:r w:rsidRPr="00BE60DE">
        <w:rPr>
          <w:rFonts w:asciiTheme="majorHAnsi" w:hAnsiTheme="majorHAnsi"/>
          <w:sz w:val="22"/>
          <w:szCs w:val="22"/>
        </w:rPr>
        <w:t>co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ds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pan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pacing w:val="1"/>
          <w:sz w:val="22"/>
          <w:szCs w:val="22"/>
        </w:rPr>
        <w:t>’</w:t>
      </w:r>
      <w:r w:rsidRPr="00BE60DE">
        <w:rPr>
          <w:rFonts w:asciiTheme="majorHAnsi" w:hAnsiTheme="majorHAnsi"/>
          <w:sz w:val="22"/>
          <w:szCs w:val="22"/>
        </w:rPr>
        <w:t>s Acce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2EE85D40" w14:textId="77777777" w:rsidR="00B0744F" w:rsidRPr="00BE60DE" w:rsidRDefault="00642D01">
      <w:pPr>
        <w:spacing w:line="240" w:lineRule="exact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pda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 w</w:t>
      </w:r>
      <w:r w:rsidRPr="00BE60DE">
        <w:rPr>
          <w:rFonts w:asciiTheme="majorHAnsi" w:hAnsiTheme="majorHAnsi"/>
          <w:spacing w:val="-3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bs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3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on on new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nd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ces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Front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3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e.</w:t>
      </w:r>
    </w:p>
    <w:p w14:paraId="234E3C44" w14:textId="77777777" w:rsidR="00B0744F" w:rsidRPr="00BE60DE" w:rsidRDefault="00642D01">
      <w:pPr>
        <w:spacing w:before="1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Pro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bs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ri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new sub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b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acco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by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pa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sword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0B6ABDC8" w14:textId="77777777" w:rsidR="00B0744F" w:rsidRPr="00BE60DE" w:rsidRDefault="00B0744F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18FF5EEA" w14:textId="77777777" w:rsidR="00B0744F" w:rsidRPr="00BE60DE" w:rsidRDefault="00642D01">
      <w:pPr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ePaul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 xml:space="preserve">o,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</w:t>
      </w:r>
      <w:r w:rsidRPr="00BE60DE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ob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2010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– M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2011</w:t>
      </w:r>
    </w:p>
    <w:p w14:paraId="17E8EA26" w14:textId="77777777" w:rsidR="00B0744F" w:rsidRPr="00BE60DE" w:rsidRDefault="00642D01">
      <w:pPr>
        <w:spacing w:before="4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b/>
          <w:sz w:val="22"/>
          <w:szCs w:val="22"/>
        </w:rPr>
        <w:t xml:space="preserve">ab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si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t</w:t>
      </w:r>
    </w:p>
    <w:p w14:paraId="5D6B794D" w14:textId="77777777" w:rsidR="00B0744F" w:rsidRPr="00BE60DE" w:rsidRDefault="00642D01">
      <w:pPr>
        <w:spacing w:line="240" w:lineRule="exact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Pro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ded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hn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sup</w:t>
      </w:r>
      <w:r w:rsidRPr="00BE60DE">
        <w:rPr>
          <w:rFonts w:asciiTheme="majorHAnsi" w:hAnsiTheme="majorHAnsi"/>
          <w:spacing w:val="-2"/>
          <w:sz w:val="22"/>
          <w:szCs w:val="22"/>
        </w:rPr>
        <w:t>po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ud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b </w:t>
      </w:r>
      <w:r w:rsidRPr="00BE60DE">
        <w:rPr>
          <w:rFonts w:asciiTheme="majorHAnsi" w:hAnsiTheme="majorHAnsi"/>
          <w:spacing w:val="-1"/>
          <w:sz w:val="22"/>
          <w:szCs w:val="22"/>
        </w:rPr>
        <w:t>wi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2"/>
          <w:sz w:val="22"/>
          <w:szCs w:val="22"/>
        </w:rPr>
        <w:t>1</w:t>
      </w:r>
      <w:r w:rsidRPr="00BE60DE">
        <w:rPr>
          <w:rFonts w:asciiTheme="majorHAnsi" w:hAnsiTheme="majorHAnsi"/>
          <w:sz w:val="22"/>
          <w:szCs w:val="22"/>
        </w:rPr>
        <w:t xml:space="preserve">50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ns.</w:t>
      </w:r>
    </w:p>
    <w:p w14:paraId="7F1957B9" w14:textId="77777777" w:rsidR="00B0744F" w:rsidRPr="00BE60DE" w:rsidRDefault="00642D01">
      <w:pPr>
        <w:spacing w:before="1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Pe</w:t>
      </w:r>
      <w:r w:rsidRPr="00BE60DE">
        <w:rPr>
          <w:rFonts w:asciiTheme="majorHAnsi" w:hAnsiTheme="majorHAnsi"/>
          <w:spacing w:val="1"/>
          <w:sz w:val="22"/>
          <w:szCs w:val="22"/>
        </w:rPr>
        <w:t>rf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1"/>
          <w:sz w:val="22"/>
          <w:szCs w:val="22"/>
        </w:rPr>
        <w:t>tr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b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sho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p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ob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spacing w:val="-2"/>
          <w:sz w:val="22"/>
          <w:szCs w:val="22"/>
        </w:rPr>
        <w:t>-</w:t>
      </w:r>
      <w:r w:rsidRPr="00BE60DE">
        <w:rPr>
          <w:rFonts w:asciiTheme="majorHAnsi" w:hAnsiTheme="majorHAnsi"/>
          <w:sz w:val="22"/>
          <w:szCs w:val="22"/>
        </w:rPr>
        <w:t>so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ha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 s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ft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ue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0A474727" w14:textId="77777777" w:rsidR="00B0744F" w:rsidRPr="00BE60DE" w:rsidRDefault="00B0744F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6B8148DB" w14:textId="77777777" w:rsidR="00B0744F" w:rsidRPr="00BE60DE" w:rsidRDefault="00642D01">
      <w:pPr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ADD</w:t>
      </w:r>
      <w:r w:rsidRPr="00BE60DE">
        <w:rPr>
          <w:rFonts w:asciiTheme="majorHAnsi" w:hAnsiTheme="majorHAnsi"/>
          <w:b/>
          <w:sz w:val="22"/>
          <w:szCs w:val="22"/>
        </w:rPr>
        <w:t>ITI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NA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EX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ENCE</w:t>
      </w:r>
      <w:r w:rsidRPr="00BE60DE">
        <w:rPr>
          <w:rFonts w:asciiTheme="majorHAnsi" w:hAnsiTheme="majorHAnsi"/>
          <w:b/>
          <w:sz w:val="22"/>
          <w:szCs w:val="22"/>
        </w:rPr>
        <w:t>:</w:t>
      </w:r>
    </w:p>
    <w:p w14:paraId="59D4E168" w14:textId="77777777" w:rsidR="00B0744F" w:rsidRPr="00BE60DE" w:rsidRDefault="00642D01">
      <w:pPr>
        <w:spacing w:line="240" w:lineRule="exact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ene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pan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ape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e,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L                                                                </w:t>
      </w:r>
      <w:r w:rsidRPr="00BE60DE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ust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2009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– M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2010</w:t>
      </w:r>
    </w:p>
    <w:p w14:paraId="56D849B1" w14:textId="77777777" w:rsidR="00B0744F" w:rsidRPr="00BE60DE" w:rsidRDefault="00642D01">
      <w:pPr>
        <w:spacing w:before="6"/>
        <w:ind w:left="155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sz w:val="22"/>
          <w:szCs w:val="22"/>
        </w:rPr>
        <w:t>erk</w:t>
      </w:r>
    </w:p>
    <w:p w14:paraId="428FEF41" w14:textId="77777777" w:rsidR="00B0744F" w:rsidRPr="00BE60DE" w:rsidRDefault="00642D01">
      <w:pPr>
        <w:spacing w:line="240" w:lineRule="exact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ched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ee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 de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s.</w:t>
      </w:r>
    </w:p>
    <w:p w14:paraId="26DA764B" w14:textId="77777777" w:rsidR="00B0744F" w:rsidRPr="00BE60DE" w:rsidRDefault="00642D01">
      <w:pPr>
        <w:spacing w:line="240" w:lineRule="exact"/>
        <w:ind w:left="17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24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ri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BE60DE">
        <w:rPr>
          <w:rFonts w:asciiTheme="majorHAnsi" w:hAnsiTheme="majorHAnsi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position w:val="-1"/>
          <w:sz w:val="22"/>
          <w:szCs w:val="22"/>
        </w:rPr>
        <w:t>d new</w:t>
      </w:r>
      <w:r w:rsidRPr="00BE60DE">
        <w:rPr>
          <w:rFonts w:asciiTheme="majorHAnsi" w:hAnsiTheme="majorHAnsi"/>
          <w:spacing w:val="-3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tt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and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co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hAnsiTheme="majorHAnsi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position w:val="-1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hAnsiTheme="majorHAnsi"/>
          <w:position w:val="-1"/>
          <w:sz w:val="22"/>
          <w:szCs w:val="22"/>
        </w:rPr>
        <w:t>nde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BE60DE">
        <w:rPr>
          <w:rFonts w:asciiTheme="majorHAnsi" w:hAnsiTheme="majorHAnsi"/>
          <w:position w:val="-1"/>
          <w:sz w:val="22"/>
          <w:szCs w:val="22"/>
        </w:rPr>
        <w:t>ce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position w:val="-1"/>
          <w:sz w:val="22"/>
          <w:szCs w:val="22"/>
        </w:rPr>
        <w:t>o co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BE60DE">
        <w:rPr>
          <w:rFonts w:asciiTheme="majorHAnsi" w:hAnsiTheme="majorHAnsi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it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position w:val="-1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position w:val="-1"/>
          <w:sz w:val="22"/>
          <w:szCs w:val="22"/>
        </w:rPr>
        <w:t>s.</w:t>
      </w:r>
    </w:p>
    <w:p w14:paraId="25F8E162" w14:textId="77777777" w:rsidR="00B0744F" w:rsidRPr="00BE60DE" w:rsidRDefault="00B0744F">
      <w:pPr>
        <w:spacing w:before="10" w:line="220" w:lineRule="exact"/>
        <w:rPr>
          <w:rFonts w:asciiTheme="majorHAnsi" w:hAnsiTheme="majorHAnsi"/>
          <w:sz w:val="22"/>
          <w:szCs w:val="22"/>
        </w:rPr>
        <w:sectPr w:rsidR="00B0744F" w:rsidRPr="00BE60DE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57EB20AD" w14:textId="77777777" w:rsidR="00B0744F" w:rsidRPr="00BE60DE" w:rsidRDefault="00642D01">
      <w:pPr>
        <w:spacing w:before="32"/>
        <w:ind w:left="118" w:right="-53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ACT</w:t>
      </w:r>
      <w:r w:rsidRPr="00BE60DE">
        <w:rPr>
          <w:rFonts w:asciiTheme="majorHAnsi" w:hAnsiTheme="majorHAnsi"/>
          <w:b/>
          <w:sz w:val="22"/>
          <w:szCs w:val="22"/>
        </w:rPr>
        <w:t>IVI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IE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:</w:t>
      </w:r>
    </w:p>
    <w:p w14:paraId="72516FE6" w14:textId="77777777" w:rsidR="00B0744F" w:rsidRPr="00BE60DE" w:rsidRDefault="00642D01">
      <w:pPr>
        <w:spacing w:before="6" w:line="280" w:lineRule="exact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br w:type="column"/>
      </w:r>
    </w:p>
    <w:p w14:paraId="393ECFB4" w14:textId="77777777" w:rsidR="00B0744F" w:rsidRPr="00BE60DE" w:rsidRDefault="00642D01">
      <w:pPr>
        <w:spacing w:line="240" w:lineRule="exact"/>
        <w:ind w:right="477"/>
        <w:rPr>
          <w:rFonts w:asciiTheme="majorHAnsi" w:hAnsiTheme="majorHAnsi"/>
          <w:sz w:val="22"/>
          <w:szCs w:val="22"/>
        </w:rPr>
        <w:sectPr w:rsidR="00B0744F" w:rsidRPr="00BE60DE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BE60DE">
        <w:rPr>
          <w:rFonts w:asciiTheme="majorHAnsi" w:hAnsiTheme="majorHAnsi"/>
          <w:sz w:val="22"/>
          <w:szCs w:val="22"/>
        </w:rPr>
        <w:t>Sec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, Stud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oc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                                                       </w:t>
      </w: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ece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ber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</w:t>
      </w:r>
      <w:r w:rsidRPr="00BE60DE">
        <w:rPr>
          <w:rFonts w:asciiTheme="majorHAnsi" w:hAnsiTheme="majorHAnsi"/>
          <w:spacing w:val="-1"/>
          <w:sz w:val="22"/>
          <w:szCs w:val="22"/>
        </w:rPr>
        <w:t>2</w:t>
      </w:r>
      <w:r w:rsidRPr="00BE60DE">
        <w:rPr>
          <w:rFonts w:asciiTheme="majorHAnsi" w:hAnsiTheme="majorHAnsi"/>
          <w:sz w:val="22"/>
          <w:szCs w:val="22"/>
        </w:rPr>
        <w:t>– Pr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ent M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be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ey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onor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So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</w:t>
      </w:r>
      <w:r w:rsidRPr="00BE60DE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2011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– Pr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nt M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be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nc</w:t>
      </w:r>
      <w:r w:rsidRPr="00BE60DE">
        <w:rPr>
          <w:rFonts w:asciiTheme="majorHAnsi" w:hAnsiTheme="majorHAnsi"/>
          <w:sz w:val="22"/>
          <w:szCs w:val="22"/>
        </w:rPr>
        <w:t>e Soc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(</w:t>
      </w:r>
      <w:r w:rsidRPr="00BE60DE">
        <w:rPr>
          <w:rFonts w:asciiTheme="majorHAnsi" w:hAnsiTheme="majorHAnsi"/>
          <w:spacing w:val="-1"/>
          <w:sz w:val="22"/>
          <w:szCs w:val="22"/>
        </w:rPr>
        <w:t>AC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ap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)                              </w:t>
      </w:r>
      <w:r w:rsidRPr="00BE60DE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Sep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ber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</w:t>
      </w:r>
      <w:r w:rsidRPr="00BE60DE">
        <w:rPr>
          <w:rFonts w:asciiTheme="majorHAnsi" w:hAnsiTheme="majorHAnsi"/>
          <w:spacing w:val="-2"/>
          <w:sz w:val="22"/>
          <w:szCs w:val="22"/>
        </w:rPr>
        <w:t>0</w:t>
      </w:r>
      <w:r w:rsidRPr="00BE60DE">
        <w:rPr>
          <w:rFonts w:asciiTheme="majorHAnsi" w:hAnsiTheme="majorHAnsi"/>
          <w:sz w:val="22"/>
          <w:szCs w:val="22"/>
        </w:rPr>
        <w:t>09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– Pr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nt</w:t>
      </w:r>
    </w:p>
    <w:p w14:paraId="39B2FDB0" w14:textId="77777777" w:rsidR="00B0744F" w:rsidRPr="00BE60DE" w:rsidRDefault="00642D01">
      <w:pPr>
        <w:spacing w:before="75"/>
        <w:ind w:left="3766" w:right="438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lastRenderedPageBreak/>
        <w:pict w14:anchorId="1D01DC93">
          <v:group id="_x0000_s1043" style="position:absolute;left:0;text-align:left;margin-left:36pt;margin-top:15.7pt;width:540pt;height:41.75pt;z-index:-1512;mso-position-horizontal-relative:page;mso-position-vertical-relative:page" coordorigin="720,314" coordsize="10800,835">
            <v:shape id="_x0000_s1044" style="position:absolute;left:720;top:314;width:10800;height:835" coordorigin="720,314" coordsize="10800,835" path="m720,1150r10800,l11520,314,720,314r,836xe" filled="f" strokecolor="gray" strokeweight=".5pt">
              <v:path arrowok="t"/>
            </v:shape>
            <w10:wrap anchorx="page" anchory="page"/>
          </v:group>
        </w:pic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6: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Ch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3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ical</w:t>
      </w:r>
    </w:p>
    <w:p w14:paraId="22BB25DA" w14:textId="77777777" w:rsidR="00B0744F" w:rsidRPr="00BE60DE" w:rsidRDefault="00642D01">
      <w:pPr>
        <w:spacing w:before="1"/>
        <w:ind w:left="2564" w:right="318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(S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tu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b/>
          <w:color w:val="808080"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b/>
          <w:color w:val="808080"/>
          <w:spacing w:val="3"/>
          <w:sz w:val="22"/>
          <w:szCs w:val="22"/>
        </w:rPr>
        <w:t>/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nte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hip</w:t>
      </w:r>
      <w:r w:rsidRPr="00BE60DE">
        <w:rPr>
          <w:rFonts w:asciiTheme="majorHAnsi" w:eastAsia="Garamond" w:hAnsiTheme="majorHAnsi" w:cs="Garamond"/>
          <w:b/>
          <w:color w:val="808080"/>
          <w:spacing w:val="-1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ence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 xml:space="preserve">-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eek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ry-L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evel</w:t>
      </w:r>
      <w:r w:rsidRPr="00BE60DE">
        <w:rPr>
          <w:rFonts w:asciiTheme="majorHAnsi" w:eastAsia="Garamond" w:hAnsiTheme="majorHAnsi" w:cs="Garamond"/>
          <w:b/>
          <w:color w:val="808080"/>
          <w:spacing w:val="-9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w w:val="99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on)</w:t>
      </w:r>
    </w:p>
    <w:p w14:paraId="00A7D8AB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2FBBA3" w14:textId="77777777" w:rsidR="00B0744F" w:rsidRPr="00BE60DE" w:rsidRDefault="00B0744F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3C3E39CD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6B77B26A">
          <v:group id="_x0000_s1040" style="position:absolute;left:0;text-align:left;margin-left:172pt;margin-top:23.8pt;width:394.95pt;height:1.05pt;z-index:-1511;mso-position-horizontal-relative:page" coordorigin="3440,476" coordsize="7899,21">
            <v:shape id="_x0000_s1042" style="position:absolute;left:3451;top:487;width:2007;height:0" coordorigin="3451,487" coordsize="2007,0" path="m3451,487r2007,e" filled="f" strokeweight=".37678mm">
              <v:path arrowok="t"/>
            </v:shape>
            <v:shape id="_x0000_s1041" style="position:absolute;left:5461;top:487;width:5868;height:0" coordorigin="5461,487" coordsize="5868,0" path="m5461,487r5868,e" filled="f" strokeweight=".37678mm">
              <v:path arrowok="t"/>
            </v:shape>
            <w10:wrap anchorx="page"/>
          </v:group>
        </w:pict>
      </w:r>
      <w:r w:rsidRPr="00BE60DE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b/>
          <w:spacing w:val="-5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RTI</w:t>
      </w:r>
      <w:r w:rsidRPr="00BE60DE">
        <w:rPr>
          <w:rFonts w:asciiTheme="majorHAnsi" w:eastAsia="Arial" w:hAnsiTheme="majorHAnsi" w:cs="Arial"/>
          <w:b/>
          <w:spacing w:val="4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EGU</w:t>
      </w:r>
      <w:r w:rsidRPr="00BE60DE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A</w:t>
      </w:r>
    </w:p>
    <w:p w14:paraId="3A3C4DC2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hyperlink r:id="rId18">
        <w:r w:rsidRPr="00BE60DE">
          <w:rPr>
            <w:rFonts w:asciiTheme="majorHAnsi" w:eastAsia="Arial" w:hAnsiTheme="majorHAnsi" w:cs="Arial"/>
            <w:b/>
            <w:color w:val="7E7E7E"/>
            <w:sz w:val="22"/>
            <w:szCs w:val="22"/>
          </w:rPr>
          <w:t>m.</w:t>
        </w:r>
        <w:r w:rsidRPr="00BE60DE">
          <w:rPr>
            <w:rFonts w:asciiTheme="majorHAnsi" w:eastAsia="Arial" w:hAnsiTheme="majorHAnsi" w:cs="Arial"/>
            <w:b/>
            <w:color w:val="7E7E7E"/>
            <w:spacing w:val="1"/>
            <w:sz w:val="22"/>
            <w:szCs w:val="22"/>
          </w:rPr>
          <w:t>se</w:t>
        </w:r>
        <w:r w:rsidRPr="00BE60DE">
          <w:rPr>
            <w:rFonts w:asciiTheme="majorHAnsi" w:eastAsia="Arial" w:hAnsiTheme="majorHAnsi" w:cs="Arial"/>
            <w:b/>
            <w:color w:val="7E7E7E"/>
            <w:sz w:val="22"/>
            <w:szCs w:val="22"/>
          </w:rPr>
          <w:t>gur</w:t>
        </w:r>
        <w:r w:rsidRPr="00BE60DE">
          <w:rPr>
            <w:rFonts w:asciiTheme="majorHAnsi" w:eastAsia="Arial" w:hAnsiTheme="majorHAnsi" w:cs="Arial"/>
            <w:b/>
            <w:color w:val="7E7E7E"/>
            <w:spacing w:val="-2"/>
            <w:sz w:val="22"/>
            <w:szCs w:val="22"/>
          </w:rPr>
          <w:t>a</w:t>
        </w:r>
        <w:r w:rsidRPr="00BE60DE">
          <w:rPr>
            <w:rFonts w:asciiTheme="majorHAnsi" w:eastAsia="Arial" w:hAnsiTheme="majorHAnsi" w:cs="Arial"/>
            <w:b/>
            <w:color w:val="7E7E7E"/>
            <w:spacing w:val="1"/>
            <w:sz w:val="22"/>
            <w:szCs w:val="22"/>
          </w:rPr>
          <w:t>@</w:t>
        </w:r>
        <w:r w:rsidRPr="00BE60DE">
          <w:rPr>
            <w:rFonts w:asciiTheme="majorHAnsi" w:eastAsia="Arial" w:hAnsiTheme="majorHAnsi" w:cs="Arial"/>
            <w:b/>
            <w:color w:val="7E7E7E"/>
            <w:sz w:val="22"/>
            <w:szCs w:val="22"/>
          </w:rPr>
          <w:t>gm</w:t>
        </w:r>
        <w:r w:rsidRPr="00BE60DE">
          <w:rPr>
            <w:rFonts w:asciiTheme="majorHAnsi" w:eastAsia="Arial" w:hAnsiTheme="majorHAnsi" w:cs="Arial"/>
            <w:b/>
            <w:color w:val="7E7E7E"/>
            <w:spacing w:val="1"/>
            <w:sz w:val="22"/>
            <w:szCs w:val="22"/>
          </w:rPr>
          <w:t>a</w:t>
        </w:r>
        <w:r w:rsidRPr="00BE60DE">
          <w:rPr>
            <w:rFonts w:asciiTheme="majorHAnsi" w:eastAsia="Arial" w:hAnsiTheme="majorHAnsi" w:cs="Arial"/>
            <w:b/>
            <w:color w:val="7E7E7E"/>
            <w:spacing w:val="-2"/>
            <w:sz w:val="22"/>
            <w:szCs w:val="22"/>
          </w:rPr>
          <w:t>i</w:t>
        </w:r>
        <w:r w:rsidRPr="00BE60DE">
          <w:rPr>
            <w:rFonts w:asciiTheme="majorHAnsi" w:eastAsia="Arial" w:hAnsiTheme="majorHAnsi" w:cs="Arial"/>
            <w:b/>
            <w:color w:val="7E7E7E"/>
            <w:sz w:val="22"/>
            <w:szCs w:val="22"/>
          </w:rPr>
          <w:t>l</w:t>
        </w:r>
        <w:r w:rsidRPr="00BE60DE">
          <w:rPr>
            <w:rFonts w:asciiTheme="majorHAnsi" w:eastAsia="Arial" w:hAnsiTheme="majorHAnsi" w:cs="Arial"/>
            <w:b/>
            <w:color w:val="7E7E7E"/>
            <w:spacing w:val="1"/>
            <w:sz w:val="22"/>
            <w:szCs w:val="22"/>
          </w:rPr>
          <w:t>.c</w:t>
        </w:r>
        <w:r w:rsidRPr="00BE60DE">
          <w:rPr>
            <w:rFonts w:asciiTheme="majorHAnsi" w:eastAsia="Arial" w:hAnsiTheme="majorHAnsi" w:cs="Arial"/>
            <w:b/>
            <w:color w:val="7E7E7E"/>
            <w:spacing w:val="-3"/>
            <w:sz w:val="22"/>
            <w:szCs w:val="22"/>
          </w:rPr>
          <w:t>o</w:t>
        </w:r>
        <w:r w:rsidRPr="00BE60DE">
          <w:rPr>
            <w:rFonts w:asciiTheme="majorHAnsi" w:eastAsia="Arial" w:hAnsiTheme="majorHAnsi" w:cs="Arial"/>
            <w:b/>
            <w:color w:val="7E7E7E"/>
            <w:sz w:val="22"/>
            <w:szCs w:val="22"/>
          </w:rPr>
          <w:t>m</w:t>
        </w:r>
      </w:hyperlink>
      <w:r w:rsidRPr="00BE60DE">
        <w:rPr>
          <w:rFonts w:asciiTheme="majorHAnsi" w:eastAsia="Arial" w:hAnsiTheme="majorHAnsi" w:cs="Arial"/>
          <w:b/>
          <w:color w:val="7E7E7E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 xml:space="preserve">| </w:t>
      </w:r>
      <w:r w:rsidRPr="00BE60DE">
        <w:rPr>
          <w:rFonts w:asciiTheme="majorHAnsi" w:eastAsia="Arial" w:hAnsiTheme="majorHAnsi" w:cs="Arial"/>
          <w:b/>
          <w:color w:val="7E7E7E"/>
          <w:spacing w:val="1"/>
          <w:sz w:val="22"/>
          <w:szCs w:val="22"/>
        </w:rPr>
        <w:t>7</w:t>
      </w:r>
      <w:r w:rsidRPr="00BE60DE">
        <w:rPr>
          <w:rFonts w:asciiTheme="majorHAnsi" w:eastAsia="Arial" w:hAnsiTheme="majorHAnsi" w:cs="Arial"/>
          <w:b/>
          <w:color w:val="7E7E7E"/>
          <w:spacing w:val="-1"/>
          <w:sz w:val="22"/>
          <w:szCs w:val="22"/>
        </w:rPr>
        <w:t>0</w:t>
      </w:r>
      <w:r w:rsidRPr="00BE60DE">
        <w:rPr>
          <w:rFonts w:asciiTheme="majorHAnsi" w:eastAsia="Arial" w:hAnsiTheme="majorHAnsi" w:cs="Arial"/>
          <w:b/>
          <w:color w:val="7E7E7E"/>
          <w:spacing w:val="1"/>
          <w:sz w:val="22"/>
          <w:szCs w:val="22"/>
        </w:rPr>
        <w:t>8</w:t>
      </w:r>
      <w:r w:rsidRPr="00BE60DE">
        <w:rPr>
          <w:rFonts w:asciiTheme="majorHAnsi" w:eastAsia="Arial" w:hAnsiTheme="majorHAnsi" w:cs="Arial"/>
          <w:b/>
          <w:color w:val="7E7E7E"/>
          <w:spacing w:val="2"/>
          <w:sz w:val="22"/>
          <w:szCs w:val="22"/>
        </w:rPr>
        <w:t>-</w:t>
      </w:r>
      <w:r w:rsidRPr="00BE60DE">
        <w:rPr>
          <w:rFonts w:asciiTheme="majorHAnsi" w:eastAsia="Arial" w:hAnsiTheme="majorHAnsi" w:cs="Arial"/>
          <w:b/>
          <w:color w:val="7E7E7E"/>
          <w:spacing w:val="1"/>
          <w:sz w:val="22"/>
          <w:szCs w:val="22"/>
        </w:rPr>
        <w:t>6</w:t>
      </w:r>
      <w:r w:rsidRPr="00BE60DE">
        <w:rPr>
          <w:rFonts w:asciiTheme="majorHAnsi" w:eastAsia="Arial" w:hAnsiTheme="majorHAnsi" w:cs="Arial"/>
          <w:b/>
          <w:color w:val="7E7E7E"/>
          <w:spacing w:val="-1"/>
          <w:sz w:val="22"/>
          <w:szCs w:val="22"/>
        </w:rPr>
        <w:t>98</w:t>
      </w:r>
      <w:r w:rsidRPr="00BE60DE">
        <w:rPr>
          <w:rFonts w:asciiTheme="majorHAnsi" w:eastAsia="Arial" w:hAnsiTheme="majorHAnsi" w:cs="Arial"/>
          <w:b/>
          <w:color w:val="7E7E7E"/>
          <w:spacing w:val="2"/>
          <w:sz w:val="22"/>
          <w:szCs w:val="22"/>
        </w:rPr>
        <w:t>-</w:t>
      </w:r>
      <w:r w:rsidRPr="00BE60DE">
        <w:rPr>
          <w:rFonts w:asciiTheme="majorHAnsi" w:eastAsia="Arial" w:hAnsiTheme="majorHAnsi" w:cs="Arial"/>
          <w:b/>
          <w:color w:val="7E7E7E"/>
          <w:spacing w:val="1"/>
          <w:sz w:val="22"/>
          <w:szCs w:val="22"/>
        </w:rPr>
        <w:t>73</w:t>
      </w:r>
      <w:r w:rsidRPr="00BE60DE">
        <w:rPr>
          <w:rFonts w:asciiTheme="majorHAnsi" w:eastAsia="Arial" w:hAnsiTheme="majorHAnsi" w:cs="Arial"/>
          <w:b/>
          <w:color w:val="7E7E7E"/>
          <w:spacing w:val="-1"/>
          <w:sz w:val="22"/>
          <w:szCs w:val="22"/>
        </w:rPr>
        <w:t>4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>2</w:t>
      </w:r>
    </w:p>
    <w:p w14:paraId="367FCE9D" w14:textId="77777777" w:rsidR="00B0744F" w:rsidRPr="00BE60DE" w:rsidRDefault="00B0744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0262D48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A4119A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4410BF" w14:textId="77777777" w:rsidR="00B0744F" w:rsidRPr="00BE60DE" w:rsidRDefault="00642D01">
      <w:pPr>
        <w:tabs>
          <w:tab w:val="left" w:pos="10640"/>
        </w:tabs>
        <w:ind w:left="155" w:right="690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>ED</w:t>
      </w:r>
      <w:r w:rsidRPr="00BE60DE">
        <w:rPr>
          <w:rFonts w:asciiTheme="majorHAnsi" w:eastAsia="Arial" w:hAnsiTheme="majorHAnsi" w:cs="Arial"/>
          <w:b/>
          <w:color w:val="7E7E7E"/>
          <w:spacing w:val="-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b/>
          <w:color w:val="7E7E7E"/>
          <w:spacing w:val="4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color w:val="7E7E7E"/>
          <w:spacing w:val="-5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>TION</w:t>
      </w:r>
      <w:r w:rsidRPr="00BE60DE">
        <w:rPr>
          <w:rFonts w:asciiTheme="majorHAnsi" w:eastAsia="Arial" w:hAnsiTheme="majorHAnsi" w:cs="Arial"/>
          <w:b/>
          <w:color w:val="7E7E7E"/>
          <w:spacing w:val="1"/>
          <w:sz w:val="22"/>
          <w:szCs w:val="22"/>
        </w:rPr>
        <w:t>_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  <w:u w:val="thick" w:color="7E7E7E"/>
        </w:rPr>
        <w:t xml:space="preserve"> 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  <w:u w:val="thick" w:color="7E7E7E"/>
        </w:rPr>
        <w:tab/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b/>
          <w:color w:val="000000"/>
          <w:spacing w:val="1"/>
          <w:sz w:val="22"/>
          <w:szCs w:val="22"/>
        </w:rPr>
        <w:t>Pa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>ul Uni</w:t>
      </w:r>
      <w:r w:rsidRPr="00BE60DE">
        <w:rPr>
          <w:rFonts w:asciiTheme="majorHAnsi" w:eastAsia="Arial" w:hAnsiTheme="majorHAnsi" w:cs="Arial"/>
          <w:b/>
          <w:color w:val="000000"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color w:val="000000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color w:val="000000"/>
          <w:spacing w:val="1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color w:val="000000"/>
          <w:spacing w:val="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color w:val="000000"/>
          <w:spacing w:val="-6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b/>
          <w:color w:val="000000"/>
          <w:spacing w:val="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pacing w:val="2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ica</w:t>
      </w:r>
      <w:r w:rsidRPr="00BE60DE">
        <w:rPr>
          <w:rFonts w:asciiTheme="majorHAnsi" w:eastAsia="Arial" w:hAnsiTheme="majorHAnsi" w:cs="Arial"/>
          <w:color w:val="000000"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IL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 xml:space="preserve">                                                        </w:t>
      </w:r>
      <w:r w:rsidRPr="00BE60DE">
        <w:rPr>
          <w:rFonts w:asciiTheme="majorHAnsi" w:eastAsia="Arial" w:hAnsiTheme="majorHAnsi" w:cs="Arial"/>
          <w:color w:val="000000"/>
          <w:spacing w:val="2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color w:val="000000"/>
          <w:spacing w:val="-2"/>
          <w:sz w:val="22"/>
          <w:szCs w:val="22"/>
        </w:rPr>
        <w:t>x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pe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ct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pacing w:val="-2"/>
          <w:sz w:val="22"/>
          <w:szCs w:val="22"/>
        </w:rPr>
        <w:t>J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un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color w:val="000000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2</w:t>
      </w:r>
      <w:r w:rsidRPr="00BE60DE">
        <w:rPr>
          <w:rFonts w:asciiTheme="majorHAnsi" w:eastAsia="Arial" w:hAnsiTheme="majorHAnsi" w:cs="Arial"/>
          <w:color w:val="000000"/>
          <w:spacing w:val="-1"/>
          <w:sz w:val="22"/>
          <w:szCs w:val="22"/>
        </w:rPr>
        <w:t>0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3</w:t>
      </w:r>
    </w:p>
    <w:p w14:paraId="26433406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Ba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he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 xml:space="preserve">or of 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-3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n Inte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rac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ti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Med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a</w:t>
      </w:r>
    </w:p>
    <w:p w14:paraId="7B2F8C57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z w:val="22"/>
          <w:szCs w:val="22"/>
        </w:rPr>
        <w:t>A: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3</w:t>
      </w:r>
      <w:r w:rsidRPr="00BE60DE">
        <w:rPr>
          <w:rFonts w:asciiTheme="majorHAnsi" w:eastAsia="Arial" w:hAnsiTheme="majorHAnsi" w:cs="Arial"/>
          <w:sz w:val="22"/>
          <w:szCs w:val="22"/>
        </w:rPr>
        <w:t>.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6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/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4</w:t>
      </w:r>
      <w:r w:rsidRPr="00BE60DE">
        <w:rPr>
          <w:rFonts w:asciiTheme="majorHAnsi" w:eastAsia="Arial" w:hAnsiTheme="majorHAnsi" w:cs="Arial"/>
          <w:sz w:val="22"/>
          <w:szCs w:val="22"/>
        </w:rPr>
        <w:t>.0</w:t>
      </w:r>
    </w:p>
    <w:p w14:paraId="6A27CE5A" w14:textId="77777777" w:rsidR="00B0744F" w:rsidRPr="00BE60DE" w:rsidRDefault="00B0744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4245081" w14:textId="77777777" w:rsidR="00B0744F" w:rsidRPr="00BE60DE" w:rsidRDefault="00642D01">
      <w:pPr>
        <w:tabs>
          <w:tab w:val="left" w:pos="10620"/>
        </w:tabs>
        <w:ind w:left="155" w:right="70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>EXPERIENC</w:t>
      </w:r>
      <w:r w:rsidRPr="00BE60DE">
        <w:rPr>
          <w:rFonts w:asciiTheme="majorHAnsi" w:eastAsia="Arial" w:hAnsiTheme="majorHAnsi" w:cs="Arial"/>
          <w:b/>
          <w:color w:val="7E7E7E"/>
          <w:spacing w:val="-2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  <w:u w:val="thick" w:color="7E7E7E"/>
        </w:rPr>
        <w:t xml:space="preserve"> 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  <w:u w:val="thick" w:color="7E7E7E"/>
        </w:rPr>
        <w:tab/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color w:val="000000"/>
          <w:spacing w:val="-5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color w:val="000000"/>
          <w:spacing w:val="2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color w:val="000000"/>
          <w:spacing w:val="1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color w:val="000000"/>
          <w:spacing w:val="3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color w:val="000000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>rs</w:t>
      </w:r>
      <w:r w:rsidRPr="00BE60DE">
        <w:rPr>
          <w:rFonts w:asciiTheme="majorHAnsi" w:eastAsia="Arial" w:hAnsiTheme="majorHAnsi" w:cs="Arial"/>
          <w:b/>
          <w:color w:val="000000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>Me</w:t>
      </w:r>
      <w:r w:rsidRPr="00BE60DE">
        <w:rPr>
          <w:rFonts w:asciiTheme="majorHAnsi" w:eastAsia="Arial" w:hAnsiTheme="majorHAnsi" w:cs="Arial"/>
          <w:b/>
          <w:color w:val="000000"/>
          <w:spacing w:val="-2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>ia</w:t>
      </w:r>
      <w:r w:rsidRPr="00BE60DE">
        <w:rPr>
          <w:rFonts w:asciiTheme="majorHAnsi" w:eastAsia="Arial" w:hAnsiTheme="majorHAnsi" w:cs="Arial"/>
          <w:b/>
          <w:color w:val="000000"/>
          <w:sz w:val="22"/>
          <w:szCs w:val="22"/>
        </w:rPr>
        <w:t xml:space="preserve">                                                                               </w:t>
      </w:r>
      <w:r w:rsidRPr="00BE60DE">
        <w:rPr>
          <w:rFonts w:asciiTheme="majorHAnsi" w:eastAsia="Arial" w:hAnsiTheme="majorHAnsi" w:cs="Arial"/>
          <w:b/>
          <w:color w:val="000000"/>
          <w:spacing w:val="18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J</w:t>
      </w:r>
      <w:r w:rsidRPr="00BE60DE">
        <w:rPr>
          <w:rFonts w:asciiTheme="majorHAnsi" w:eastAsia="Arial" w:hAnsiTheme="majorHAnsi" w:cs="Arial"/>
          <w:color w:val="000000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pacing w:val="-1"/>
          <w:sz w:val="22"/>
          <w:szCs w:val="22"/>
        </w:rPr>
        <w:t>2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01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2</w:t>
      </w:r>
      <w:r w:rsidRPr="00BE60DE">
        <w:rPr>
          <w:rFonts w:asciiTheme="majorHAnsi" w:eastAsia="Arial" w:hAnsiTheme="majorHAnsi" w:cs="Arial"/>
          <w:color w:val="000000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–</w:t>
      </w:r>
      <w:r w:rsidRPr="00BE60DE">
        <w:rPr>
          <w:rFonts w:asciiTheme="majorHAnsi" w:eastAsia="Arial" w:hAnsiTheme="majorHAnsi" w:cs="Arial"/>
          <w:color w:val="000000"/>
          <w:spacing w:val="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color w:val="000000"/>
          <w:spacing w:val="-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color w:val="000000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color w:val="000000"/>
          <w:spacing w:val="1"/>
          <w:sz w:val="22"/>
          <w:szCs w:val="22"/>
        </w:rPr>
        <w:t>20</w:t>
      </w:r>
      <w:r w:rsidRPr="00BE60DE">
        <w:rPr>
          <w:rFonts w:asciiTheme="majorHAnsi" w:eastAsia="Arial" w:hAnsiTheme="majorHAnsi" w:cs="Arial"/>
          <w:color w:val="000000"/>
          <w:spacing w:val="-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color w:val="000000"/>
          <w:sz w:val="22"/>
          <w:szCs w:val="22"/>
        </w:rPr>
        <w:t>2</w:t>
      </w:r>
    </w:p>
    <w:p w14:paraId="5031175D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b/Inte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rac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ti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 xml:space="preserve"> I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n</w:t>
      </w:r>
    </w:p>
    <w:p w14:paraId="065A34F6" w14:textId="77777777" w:rsidR="00B0744F" w:rsidRPr="00BE60DE" w:rsidRDefault="00642D01">
      <w:pPr>
        <w:tabs>
          <w:tab w:val="left" w:pos="500"/>
        </w:tabs>
        <w:ind w:left="515" w:right="1225" w:hanging="360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BE60DE">
        <w:rPr>
          <w:rFonts w:asciiTheme="majorHAnsi" w:eastAsia="Arial" w:hAnsiTheme="majorHAnsi" w:cs="Arial"/>
          <w:sz w:val="22"/>
          <w:szCs w:val="22"/>
        </w:rPr>
        <w:t>Assist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up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oad</w:t>
      </w:r>
      <w:r w:rsidRPr="00BE60DE">
        <w:rPr>
          <w:rFonts w:asciiTheme="majorHAnsi" w:eastAsia="Arial" w:hAnsiTheme="majorHAnsi" w:cs="Arial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z</w:t>
      </w:r>
      <w:r w:rsidRPr="00BE60DE">
        <w:rPr>
          <w:rFonts w:asciiTheme="majorHAnsi" w:eastAsia="Arial" w:hAnsiTheme="majorHAnsi" w:cs="Arial"/>
          <w:sz w:val="22"/>
          <w:szCs w:val="22"/>
        </w:rPr>
        <w:t>in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ta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gg</w:t>
      </w:r>
      <w:r w:rsidRPr="00BE60DE">
        <w:rPr>
          <w:rFonts w:asciiTheme="majorHAnsi" w:eastAsia="Arial" w:hAnsiTheme="majorHAnsi" w:cs="Arial"/>
          <w:sz w:val="22"/>
          <w:szCs w:val="22"/>
        </w:rPr>
        <w:t>ing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ed</w:t>
      </w:r>
      <w:r w:rsidRPr="00BE60DE">
        <w:rPr>
          <w:rFonts w:asciiTheme="majorHAnsi" w:eastAsia="Arial" w:hAnsiTheme="majorHAnsi" w:cs="Arial"/>
          <w:sz w:val="22"/>
          <w:szCs w:val="22"/>
        </w:rPr>
        <w:t>ia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ch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s 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ma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te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BE60DE">
        <w:rPr>
          <w:rFonts w:asciiTheme="majorHAnsi" w:eastAsia="Arial" w:hAnsiTheme="majorHAnsi" w:cs="Arial"/>
          <w:sz w:val="22"/>
          <w:szCs w:val="22"/>
        </w:rPr>
        <w:t>t,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.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f 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s.</w:t>
      </w:r>
    </w:p>
    <w:p w14:paraId="4DAE839A" w14:textId="77777777" w:rsidR="00B0744F" w:rsidRPr="00BE60DE" w:rsidRDefault="00642D01">
      <w:pPr>
        <w:spacing w:line="260" w:lineRule="exact"/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BE60DE">
        <w:rPr>
          <w:rFonts w:asciiTheme="majorHAnsi" w:eastAsia="Arial" w:hAnsiTheme="majorHAnsi" w:cs="Arial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lu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eb</w:t>
      </w:r>
      <w:r w:rsidRPr="00BE60DE">
        <w:rPr>
          <w:rFonts w:asciiTheme="majorHAnsi" w:eastAsia="Arial" w:hAnsiTheme="majorHAnsi" w:cs="Arial"/>
          <w:sz w:val="22"/>
          <w:szCs w:val="22"/>
        </w:rPr>
        <w:t>site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r errors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sz w:val="22"/>
          <w:szCs w:val="22"/>
        </w:rPr>
        <w:t>si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BE60DE">
        <w:rPr>
          <w:rFonts w:asciiTheme="majorHAnsi" w:eastAsia="Arial" w:hAnsiTheme="majorHAnsi" w:cs="Arial"/>
          <w:sz w:val="22"/>
          <w:szCs w:val="22"/>
        </w:rPr>
        <w:t>sist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cies.</w:t>
      </w:r>
    </w:p>
    <w:p w14:paraId="3AFB9AAA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z w:val="22"/>
          <w:szCs w:val="22"/>
        </w:rPr>
        <w:t>it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eb</w:t>
      </w:r>
      <w:r w:rsidRPr="00BE60DE">
        <w:rPr>
          <w:rFonts w:asciiTheme="majorHAnsi" w:eastAsia="Arial" w:hAnsiTheme="majorHAnsi" w:cs="Arial"/>
          <w:sz w:val="22"/>
          <w:szCs w:val="22"/>
        </w:rPr>
        <w:t>sit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s.</w:t>
      </w:r>
    </w:p>
    <w:p w14:paraId="61693EED" w14:textId="77777777" w:rsidR="00B0744F" w:rsidRPr="00BE60DE" w:rsidRDefault="00B0744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D9FFBC4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obal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I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nit</w:t>
      </w:r>
      <w:r w:rsidRPr="00BE60DE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ti</w:t>
      </w:r>
      <w:r w:rsidRPr="00BE60DE">
        <w:rPr>
          <w:rFonts w:asciiTheme="majorHAnsi" w:eastAsia="Arial" w:hAnsiTheme="majorHAnsi" w:cs="Arial"/>
          <w:b/>
          <w:spacing w:val="-4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                                                                              </w:t>
      </w:r>
      <w:r w:rsidRPr="00BE60DE">
        <w:rPr>
          <w:rFonts w:asciiTheme="majorHAnsi" w:eastAsia="Arial" w:hAnsiTheme="majorHAnsi" w:cs="Arial"/>
          <w:b/>
          <w:spacing w:val="3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Oct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2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z w:val="22"/>
          <w:szCs w:val="22"/>
        </w:rPr>
        <w:t>- Dec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2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z w:val="22"/>
          <w:szCs w:val="22"/>
        </w:rPr>
        <w:t>1</w:t>
      </w:r>
    </w:p>
    <w:p w14:paraId="1D8A56BC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b Inte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n</w:t>
      </w:r>
    </w:p>
    <w:p w14:paraId="5F2E3D8A" w14:textId="77777777" w:rsidR="00B0744F" w:rsidRPr="00BE60DE" w:rsidRDefault="00642D01">
      <w:pPr>
        <w:tabs>
          <w:tab w:val="left" w:pos="500"/>
        </w:tabs>
        <w:ind w:left="515" w:right="940" w:hanging="360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BE60DE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BE60DE">
        <w:rPr>
          <w:rFonts w:asciiTheme="majorHAnsi" w:eastAsia="Arial" w:hAnsiTheme="majorHAnsi" w:cs="Arial"/>
          <w:sz w:val="22"/>
          <w:szCs w:val="22"/>
        </w:rPr>
        <w:t>Colla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bo</w:t>
      </w:r>
      <w:r w:rsidRPr="00BE60DE">
        <w:rPr>
          <w:rFonts w:asciiTheme="majorHAnsi" w:eastAsia="Arial" w:hAnsiTheme="majorHAnsi" w:cs="Arial"/>
          <w:sz w:val="22"/>
          <w:szCs w:val="22"/>
        </w:rPr>
        <w:t>ra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z w:val="22"/>
          <w:szCs w:val="22"/>
        </w:rPr>
        <w:t>ith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rkers to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ssist in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z</w:t>
      </w:r>
      <w:r w:rsidRPr="00BE60DE">
        <w:rPr>
          <w:rFonts w:asciiTheme="majorHAnsi" w:eastAsia="Arial" w:hAnsiTheme="majorHAnsi" w:cs="Arial"/>
          <w:sz w:val="22"/>
          <w:szCs w:val="22"/>
        </w:rPr>
        <w:t>ing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ti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G</w:t>
      </w:r>
      <w:r w:rsidRPr="00BE60DE">
        <w:rPr>
          <w:rFonts w:asciiTheme="majorHAnsi" w:eastAsia="Arial" w:hAnsiTheme="majorHAnsi" w:cs="Arial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ba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itia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 w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eb</w:t>
      </w:r>
      <w:r w:rsidRPr="00BE60DE">
        <w:rPr>
          <w:rFonts w:asciiTheme="majorHAnsi" w:eastAsia="Arial" w:hAnsiTheme="majorHAnsi" w:cs="Arial"/>
          <w:sz w:val="22"/>
          <w:szCs w:val="22"/>
        </w:rPr>
        <w:t>- sit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.</w:t>
      </w:r>
    </w:p>
    <w:p w14:paraId="0BFBCFC5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Used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re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ch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z w:val="22"/>
          <w:szCs w:val="22"/>
        </w:rPr>
        <w:t>.c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ba</w:t>
      </w:r>
      <w:r w:rsidRPr="00BE60DE">
        <w:rPr>
          <w:rFonts w:asciiTheme="majorHAnsi" w:eastAsia="Arial" w:hAnsiTheme="majorHAnsi" w:cs="Arial"/>
          <w:sz w:val="22"/>
          <w:szCs w:val="22"/>
        </w:rPr>
        <w:t>sic 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em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z w:val="22"/>
          <w:szCs w:val="22"/>
        </w:rPr>
        <w:t>la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te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 GI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eb</w:t>
      </w:r>
      <w:r w:rsidRPr="00BE60DE">
        <w:rPr>
          <w:rFonts w:asciiTheme="majorHAnsi" w:eastAsia="Arial" w:hAnsiTheme="majorHAnsi" w:cs="Arial"/>
          <w:sz w:val="22"/>
          <w:szCs w:val="22"/>
        </w:rPr>
        <w:t>sit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.</w:t>
      </w:r>
    </w:p>
    <w:p w14:paraId="565E7CFA" w14:textId="77777777" w:rsidR="00B0744F" w:rsidRPr="00BE60DE" w:rsidRDefault="00B0744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1ED5672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sz w:val="22"/>
          <w:szCs w:val="22"/>
        </w:rPr>
        <w:t>InCo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te</w:t>
      </w:r>
      <w:r w:rsidRPr="00BE60DE">
        <w:rPr>
          <w:rFonts w:asciiTheme="majorHAnsi" w:eastAsia="Arial" w:hAnsiTheme="majorHAnsi" w:cs="Arial"/>
          <w:b/>
          <w:spacing w:val="1"/>
          <w:sz w:val="22"/>
          <w:szCs w:val="22"/>
        </w:rPr>
        <w:t>x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>t Solu</w:t>
      </w:r>
      <w:r w:rsidRPr="00BE60DE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b/>
          <w:sz w:val="22"/>
          <w:szCs w:val="22"/>
        </w:rPr>
        <w:t xml:space="preserve">ions                                                                         </w:t>
      </w:r>
      <w:r w:rsidRPr="00BE60DE">
        <w:rPr>
          <w:rFonts w:asciiTheme="majorHAnsi" w:eastAsia="Arial" w:hAnsiTheme="majorHAnsi" w:cs="Arial"/>
          <w:b/>
          <w:spacing w:val="1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J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un</w:t>
      </w:r>
      <w:r w:rsidRPr="00BE60DE">
        <w:rPr>
          <w:rFonts w:asciiTheme="majorHAnsi" w:eastAsia="Arial" w:hAnsiTheme="majorHAnsi" w:cs="Arial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z w:val="22"/>
          <w:szCs w:val="22"/>
        </w:rPr>
        <w:t>1–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01</w:t>
      </w:r>
      <w:r w:rsidRPr="00BE60DE">
        <w:rPr>
          <w:rFonts w:asciiTheme="majorHAnsi" w:eastAsia="Arial" w:hAnsiTheme="majorHAnsi" w:cs="Arial"/>
          <w:sz w:val="22"/>
          <w:szCs w:val="22"/>
        </w:rPr>
        <w:t>1</w:t>
      </w:r>
    </w:p>
    <w:p w14:paraId="0919FBCE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Soc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ia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Med</w:t>
      </w:r>
      <w:r w:rsidRPr="00BE60DE">
        <w:rPr>
          <w:rFonts w:asciiTheme="majorHAnsi" w:eastAsia="Arial" w:hAnsiTheme="majorHAnsi" w:cs="Arial"/>
          <w:b/>
          <w:i/>
          <w:spacing w:val="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b/>
          <w:i/>
          <w:sz w:val="22"/>
          <w:szCs w:val="22"/>
        </w:rPr>
        <w:t>Intern</w:t>
      </w:r>
    </w:p>
    <w:p w14:paraId="44DDBDA4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Assist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z w:val="22"/>
          <w:szCs w:val="22"/>
        </w:rPr>
        <w:t>ith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mai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ce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clie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t’s 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cial </w:t>
      </w:r>
      <w:r w:rsidRPr="00BE60DE">
        <w:rPr>
          <w:rFonts w:asciiTheme="majorHAnsi" w:eastAsia="Arial" w:hAnsiTheme="majorHAnsi" w:cs="Arial"/>
          <w:sz w:val="22"/>
          <w:szCs w:val="22"/>
        </w:rPr>
        <w:t>me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z w:val="22"/>
          <w:szCs w:val="22"/>
        </w:rPr>
        <w:t>ia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s,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clu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z w:val="22"/>
          <w:szCs w:val="22"/>
        </w:rPr>
        <w:t>ing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boo</w:t>
      </w:r>
      <w:r w:rsidRPr="00BE60DE">
        <w:rPr>
          <w:rFonts w:asciiTheme="majorHAnsi" w:eastAsia="Arial" w:hAnsiTheme="majorHAnsi" w:cs="Arial"/>
          <w:sz w:val="22"/>
          <w:szCs w:val="22"/>
        </w:rPr>
        <w:t>k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</w:p>
    <w:p w14:paraId="09C12912" w14:textId="77777777" w:rsidR="00B0744F" w:rsidRPr="00BE60DE" w:rsidRDefault="00642D01">
      <w:pPr>
        <w:ind w:left="477" w:right="1762"/>
        <w:jc w:val="center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z w:val="22"/>
          <w:szCs w:val="22"/>
        </w:rPr>
        <w:t>ink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,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to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BE60DE">
        <w:rPr>
          <w:rFonts w:asciiTheme="majorHAnsi" w:eastAsia="Arial" w:hAnsiTheme="majorHAnsi" w:cs="Arial"/>
          <w:sz w:val="22"/>
          <w:szCs w:val="22"/>
        </w:rPr>
        <w:t>lp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k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cl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u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da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se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racti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ity 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z w:val="22"/>
          <w:szCs w:val="22"/>
        </w:rPr>
        <w:t>ith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st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rs.</w:t>
      </w:r>
    </w:p>
    <w:p w14:paraId="52513C54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</w:t>
      </w:r>
      <w:r w:rsidRPr="00BE60DE">
        <w:rPr>
          <w:rFonts w:asciiTheme="majorHAnsi" w:eastAsia="Segoe MDL2 Assets" w:hAnsiTheme="majorHAnsi" w:cs="Segoe MDL2 Assets"/>
          <w:spacing w:val="22"/>
          <w:w w:val="4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Or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z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b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ma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o</w:t>
      </w:r>
      <w:r w:rsidRPr="00BE60DE">
        <w:rPr>
          <w:rFonts w:asciiTheme="majorHAnsi" w:eastAsia="Arial" w:hAnsiTheme="majorHAnsi" w:cs="Arial"/>
          <w:sz w:val="22"/>
          <w:szCs w:val="22"/>
        </w:rPr>
        <w:t>f</w:t>
      </w:r>
      <w:r w:rsidRPr="00BE60DE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clie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BE60DE">
        <w:rPr>
          <w:rFonts w:asciiTheme="majorHAnsi" w:eastAsia="Arial" w:hAnsiTheme="majorHAnsi" w:cs="Arial"/>
          <w:sz w:val="22"/>
          <w:szCs w:val="22"/>
        </w:rPr>
        <w:t>log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sz w:val="22"/>
          <w:szCs w:val="22"/>
        </w:rPr>
        <w:t>ts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z w:val="22"/>
          <w:szCs w:val="22"/>
        </w:rPr>
        <w:t>sle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rs,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BE60DE">
        <w:rPr>
          <w:rFonts w:asciiTheme="majorHAnsi" w:eastAsia="Arial" w:hAnsiTheme="majorHAnsi" w:cs="Arial"/>
          <w:sz w:val="22"/>
          <w:szCs w:val="22"/>
        </w:rPr>
        <w:t>til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BE60DE">
        <w:rPr>
          <w:rFonts w:asciiTheme="majorHAnsi" w:eastAsia="Arial" w:hAnsiTheme="majorHAnsi" w:cs="Arial"/>
          <w:sz w:val="22"/>
          <w:szCs w:val="22"/>
        </w:rPr>
        <w:t>ing</w:t>
      </w:r>
    </w:p>
    <w:p w14:paraId="1184437A" w14:textId="77777777" w:rsidR="00B0744F" w:rsidRPr="00BE60DE" w:rsidRDefault="00642D01">
      <w:pPr>
        <w:ind w:left="51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dp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ss.</w:t>
      </w:r>
    </w:p>
    <w:p w14:paraId="1A1D5472" w14:textId="77777777" w:rsidR="00B0744F" w:rsidRPr="00BE60DE" w:rsidRDefault="00B0744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723D6AE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3C44A4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221E1F" w14:textId="77777777" w:rsidR="00B0744F" w:rsidRPr="00BE60DE" w:rsidRDefault="00642D01">
      <w:pPr>
        <w:tabs>
          <w:tab w:val="left" w:pos="10580"/>
        </w:tabs>
        <w:spacing w:line="260" w:lineRule="exact"/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color w:val="7E7E7E"/>
          <w:position w:val="-1"/>
          <w:sz w:val="22"/>
          <w:szCs w:val="22"/>
        </w:rPr>
        <w:t>TECH</w:t>
      </w:r>
      <w:r w:rsidRPr="00BE60DE">
        <w:rPr>
          <w:rFonts w:asciiTheme="majorHAnsi" w:eastAsia="Arial" w:hAnsiTheme="majorHAnsi" w:cs="Arial"/>
          <w:b/>
          <w:color w:val="7E7E7E"/>
          <w:spacing w:val="-1"/>
          <w:position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b/>
          <w:color w:val="7E7E7E"/>
          <w:position w:val="-1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b/>
          <w:color w:val="7E7E7E"/>
          <w:spacing w:val="5"/>
          <w:position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b/>
          <w:color w:val="7E7E7E"/>
          <w:spacing w:val="-5"/>
          <w:position w:val="-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color w:val="7E7E7E"/>
          <w:position w:val="-1"/>
          <w:sz w:val="22"/>
          <w:szCs w:val="22"/>
        </w:rPr>
        <w:t xml:space="preserve">L </w:t>
      </w:r>
      <w:r w:rsidRPr="00BE60DE">
        <w:rPr>
          <w:rFonts w:asciiTheme="majorHAnsi" w:eastAsia="Arial" w:hAnsiTheme="majorHAnsi" w:cs="Arial"/>
          <w:b/>
          <w:color w:val="7E7E7E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color w:val="7E7E7E"/>
          <w:position w:val="-1"/>
          <w:sz w:val="22"/>
          <w:szCs w:val="22"/>
        </w:rPr>
        <w:t>KILLS</w:t>
      </w:r>
      <w:r w:rsidRPr="00BE60DE">
        <w:rPr>
          <w:rFonts w:asciiTheme="majorHAnsi" w:eastAsia="Arial" w:hAnsiTheme="majorHAnsi" w:cs="Arial"/>
          <w:b/>
          <w:color w:val="7E7E7E"/>
          <w:spacing w:val="1"/>
          <w:position w:val="-1"/>
          <w:sz w:val="22"/>
          <w:szCs w:val="22"/>
        </w:rPr>
        <w:t>_</w:t>
      </w:r>
      <w:r w:rsidRPr="00BE60DE">
        <w:rPr>
          <w:rFonts w:asciiTheme="majorHAnsi" w:eastAsia="Arial" w:hAnsiTheme="majorHAnsi" w:cs="Arial"/>
          <w:b/>
          <w:color w:val="7E7E7E"/>
          <w:position w:val="-1"/>
          <w:sz w:val="22"/>
          <w:szCs w:val="22"/>
          <w:u w:val="thick" w:color="7E7E7E"/>
        </w:rPr>
        <w:t xml:space="preserve"> </w:t>
      </w:r>
      <w:r w:rsidRPr="00BE60DE">
        <w:rPr>
          <w:rFonts w:asciiTheme="majorHAnsi" w:eastAsia="Arial" w:hAnsiTheme="majorHAnsi" w:cs="Arial"/>
          <w:b/>
          <w:color w:val="7E7E7E"/>
          <w:position w:val="-1"/>
          <w:sz w:val="22"/>
          <w:szCs w:val="22"/>
          <w:u w:val="thick" w:color="7E7E7E"/>
        </w:rPr>
        <w:tab/>
      </w: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2260"/>
        <w:gridCol w:w="2228"/>
        <w:gridCol w:w="1600"/>
      </w:tblGrid>
      <w:tr w:rsidR="00B0744F" w:rsidRPr="00BE60DE" w14:paraId="75A5F92D" w14:textId="77777777">
        <w:trPr>
          <w:trHeight w:hRule="exact" w:val="294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2FEA5D3C" w14:textId="77777777" w:rsidR="00B0744F" w:rsidRPr="00BE60DE" w:rsidRDefault="00642D01">
            <w:pPr>
              <w:spacing w:before="5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ic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BE60D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t</w:t>
            </w:r>
            <w:r w:rsidRPr="00BE60D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f</w:t>
            </w:r>
            <w:r w:rsidRPr="00BE60D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ice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4D0795B2" w14:textId="77777777" w:rsidR="00B0744F" w:rsidRPr="00BE60DE" w:rsidRDefault="00642D01">
            <w:pPr>
              <w:spacing w:before="5"/>
              <w:ind w:left="60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ho</w:t>
            </w:r>
            <w:r w:rsidRPr="00BE60D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h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3706B1C5" w14:textId="77777777" w:rsidR="00B0744F" w:rsidRPr="00BE60DE" w:rsidRDefault="00642D01">
            <w:pPr>
              <w:spacing w:before="5"/>
              <w:ind w:left="5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Illus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rat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16DE9FD2" w14:textId="77777777" w:rsidR="00B0744F" w:rsidRPr="00BE60DE" w:rsidRDefault="00642D01">
            <w:pPr>
              <w:spacing w:before="5"/>
              <w:ind w:left="43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Flash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CS5</w:t>
            </w:r>
          </w:p>
        </w:tc>
      </w:tr>
      <w:tr w:rsidR="00B0744F" w:rsidRPr="00BE60DE" w14:paraId="71A2FE8B" w14:textId="77777777">
        <w:trPr>
          <w:trHeight w:hRule="exact" w:val="276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7B5534E5" w14:textId="77777777" w:rsidR="00B0744F" w:rsidRPr="00BE60DE" w:rsidRDefault="00642D01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I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n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Desi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0EDB37A5" w14:textId="77777777" w:rsidR="00B0744F" w:rsidRPr="00BE60DE" w:rsidRDefault="00642D01">
            <w:pPr>
              <w:spacing w:line="260" w:lineRule="exact"/>
              <w:ind w:left="60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Glif</w:t>
            </w:r>
            <w:r w:rsidRPr="00BE60DE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f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0AF27190" w14:textId="77777777" w:rsidR="00B0744F" w:rsidRPr="00BE60DE" w:rsidRDefault="00642D01">
            <w:pPr>
              <w:spacing w:line="260" w:lineRule="exact"/>
              <w:ind w:left="5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pacing w:val="6"/>
                <w:sz w:val="22"/>
                <w:szCs w:val="22"/>
              </w:rPr>
              <w:t>W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BE60D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r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dp</w:t>
            </w:r>
            <w:r w:rsidRPr="00BE60DE">
              <w:rPr>
                <w:rFonts w:asciiTheme="majorHAnsi" w:eastAsia="Arial" w:hAnsiTheme="majorHAnsi" w:cs="Arial"/>
                <w:spacing w:val="-3"/>
                <w:sz w:val="22"/>
                <w:szCs w:val="22"/>
              </w:rPr>
              <w:t>r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e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ss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11FB52C5" w14:textId="77777777" w:rsidR="00B0744F" w:rsidRPr="00BE60DE" w:rsidRDefault="00642D01">
            <w:pPr>
              <w:spacing w:line="260" w:lineRule="exact"/>
              <w:ind w:left="43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SPSS</w:t>
            </w:r>
          </w:p>
        </w:tc>
      </w:tr>
      <w:tr w:rsidR="00B0744F" w:rsidRPr="00BE60DE" w14:paraId="329CCC35" w14:textId="77777777">
        <w:trPr>
          <w:trHeight w:hRule="exact" w:val="276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150C166E" w14:textId="77777777" w:rsidR="00B0744F" w:rsidRPr="00BE60DE" w:rsidRDefault="00642D01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BE60D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y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B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lsal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m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iq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0BC53E39" w14:textId="77777777" w:rsidR="00B0744F" w:rsidRPr="00BE60DE" w:rsidRDefault="00642D01">
            <w:pPr>
              <w:spacing w:line="260" w:lineRule="exact"/>
              <w:ind w:left="60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Ho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Gl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o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28F0D664" w14:textId="77777777" w:rsidR="00B0744F" w:rsidRPr="00BE60DE" w:rsidRDefault="00642D01">
            <w:pPr>
              <w:spacing w:line="260" w:lineRule="exact"/>
              <w:ind w:left="5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X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L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3A5D9152" w14:textId="77777777" w:rsidR="00B0744F" w:rsidRPr="00BE60DE" w:rsidRDefault="00642D01">
            <w:pPr>
              <w:spacing w:line="260" w:lineRule="exact"/>
              <w:ind w:left="43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T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L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5</w:t>
            </w:r>
          </w:p>
        </w:tc>
      </w:tr>
      <w:tr w:rsidR="00B0744F" w:rsidRPr="00BE60DE" w14:paraId="609BEA93" w14:textId="77777777">
        <w:trPr>
          <w:trHeight w:hRule="exact" w:val="276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4452E9CA" w14:textId="77777777" w:rsidR="00B0744F" w:rsidRPr="00BE60DE" w:rsidRDefault="00642D01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CS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/CS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3BDFD0BC" w14:textId="77777777" w:rsidR="00B0744F" w:rsidRPr="00BE60DE" w:rsidRDefault="00642D01">
            <w:pPr>
              <w:spacing w:line="260" w:lineRule="exact"/>
              <w:ind w:left="60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J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BE60DE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Sc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ipt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14579AC9" w14:textId="77777777" w:rsidR="00B0744F" w:rsidRPr="00BE60DE" w:rsidRDefault="00642D01">
            <w:pPr>
              <w:spacing w:line="260" w:lineRule="exact"/>
              <w:ind w:left="50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Acti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on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Sc</w:t>
            </w:r>
            <w:r w:rsidRPr="00BE60DE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r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ipt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7FD9C65D" w14:textId="77777777" w:rsidR="00B0744F" w:rsidRPr="00BE60DE" w:rsidRDefault="00642D01">
            <w:pPr>
              <w:spacing w:line="260" w:lineRule="exact"/>
              <w:ind w:left="43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Ru</w:t>
            </w:r>
            <w:r w:rsidRPr="00BE60DE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b</w:t>
            </w: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y</w:t>
            </w:r>
          </w:p>
        </w:tc>
      </w:tr>
      <w:tr w:rsidR="00B0744F" w:rsidRPr="00BE60DE" w14:paraId="6D6103E0" w14:textId="77777777">
        <w:trPr>
          <w:trHeight w:hRule="exact" w:val="358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14:paraId="5882EEEE" w14:textId="77777777" w:rsidR="00B0744F" w:rsidRPr="00BE60DE" w:rsidRDefault="00642D01">
            <w:pPr>
              <w:spacing w:line="260" w:lineRule="exact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BE60DE">
              <w:rPr>
                <w:rFonts w:asciiTheme="majorHAnsi" w:eastAsia="Arial" w:hAnsiTheme="majorHAnsi" w:cs="Arial"/>
                <w:sz w:val="22"/>
                <w:szCs w:val="22"/>
              </w:rPr>
              <w:t>SQL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14:paraId="3214FF06" w14:textId="77777777" w:rsidR="00B0744F" w:rsidRPr="00BE60DE" w:rsidRDefault="00B0744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6A88457F" w14:textId="77777777" w:rsidR="00B0744F" w:rsidRPr="00BE60DE" w:rsidRDefault="00B0744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08DEFB72" w14:textId="77777777" w:rsidR="00B0744F" w:rsidRPr="00BE60DE" w:rsidRDefault="00B0744F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3DDEA2C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18B18C" w14:textId="77777777" w:rsidR="00B0744F" w:rsidRPr="00BE60DE" w:rsidRDefault="00B0744F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4B60133D" w14:textId="77777777" w:rsidR="00B0744F" w:rsidRPr="00BE60DE" w:rsidRDefault="00642D01">
      <w:pPr>
        <w:tabs>
          <w:tab w:val="left" w:pos="10560"/>
        </w:tabs>
        <w:spacing w:before="29"/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color w:val="7E7E7E"/>
          <w:spacing w:val="-5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color w:val="7E7E7E"/>
          <w:spacing w:val="6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b/>
          <w:color w:val="7E7E7E"/>
          <w:spacing w:val="-5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color w:val="7E7E7E"/>
          <w:spacing w:val="2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>DS</w:t>
      </w:r>
      <w:r w:rsidRPr="00BE60DE">
        <w:rPr>
          <w:rFonts w:asciiTheme="majorHAnsi" w:eastAsia="Arial" w:hAnsiTheme="majorHAnsi" w:cs="Arial"/>
          <w:b/>
          <w:color w:val="7E7E7E"/>
          <w:spacing w:val="1"/>
          <w:sz w:val="22"/>
          <w:szCs w:val="22"/>
        </w:rPr>
        <w:t>_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  <w:u w:val="thick" w:color="7E7E7E"/>
        </w:rPr>
        <w:t xml:space="preserve"> 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  <w:u w:val="thick" w:color="7E7E7E"/>
        </w:rPr>
        <w:tab/>
      </w:r>
    </w:p>
    <w:p w14:paraId="3FCEDAA9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sz w:val="22"/>
          <w:szCs w:val="22"/>
        </w:rPr>
        <w:t>Reci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z w:val="22"/>
          <w:szCs w:val="22"/>
        </w:rPr>
        <w:t>ie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 -  St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V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De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Pau</w:t>
      </w:r>
      <w:r w:rsidRPr="00BE60DE">
        <w:rPr>
          <w:rFonts w:asciiTheme="majorHAnsi" w:eastAsia="Arial" w:hAnsiTheme="majorHAnsi" w:cs="Arial"/>
          <w:sz w:val="22"/>
          <w:szCs w:val="22"/>
        </w:rPr>
        <w:t>l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Sc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ho</w:t>
      </w:r>
      <w:r w:rsidRPr="00BE60DE">
        <w:rPr>
          <w:rFonts w:asciiTheme="majorHAnsi" w:eastAsia="Arial" w:hAnsiTheme="majorHAnsi" w:cs="Arial"/>
          <w:sz w:val="22"/>
          <w:szCs w:val="22"/>
        </w:rPr>
        <w:t>larsh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                                                 </w:t>
      </w:r>
      <w:r w:rsidRPr="00BE60DE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09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-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z w:val="22"/>
          <w:szCs w:val="22"/>
        </w:rPr>
        <w:t>2</w:t>
      </w:r>
    </w:p>
    <w:p w14:paraId="7DA75484" w14:textId="77777777" w:rsidR="00B0744F" w:rsidRPr="00BE60DE" w:rsidRDefault="00B0744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176244F7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FC78B2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AF0AA7" w14:textId="77777777" w:rsidR="00B0744F" w:rsidRPr="00BE60DE" w:rsidRDefault="00642D01">
      <w:pPr>
        <w:tabs>
          <w:tab w:val="left" w:pos="10560"/>
        </w:tabs>
        <w:ind w:left="155"/>
        <w:rPr>
          <w:rFonts w:asciiTheme="majorHAnsi" w:eastAsia="Arial" w:hAnsiTheme="majorHAnsi" w:cs="Arial"/>
          <w:sz w:val="22"/>
          <w:szCs w:val="22"/>
        </w:rPr>
      </w:pP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>OR</w:t>
      </w:r>
      <w:r w:rsidRPr="00BE60DE">
        <w:rPr>
          <w:rFonts w:asciiTheme="majorHAnsi" w:eastAsia="Arial" w:hAnsiTheme="majorHAnsi" w:cs="Arial"/>
          <w:b/>
          <w:color w:val="7E7E7E"/>
          <w:spacing w:val="3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b/>
          <w:color w:val="7E7E7E"/>
          <w:spacing w:val="-5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>NI</w:t>
      </w:r>
      <w:r w:rsidRPr="00BE60DE">
        <w:rPr>
          <w:rFonts w:asciiTheme="majorHAnsi" w:eastAsia="Arial" w:hAnsiTheme="majorHAnsi" w:cs="Arial"/>
          <w:b/>
          <w:color w:val="7E7E7E"/>
          <w:spacing w:val="4"/>
          <w:sz w:val="22"/>
          <w:szCs w:val="22"/>
        </w:rPr>
        <w:t>Z</w:t>
      </w:r>
      <w:r w:rsidRPr="00BE60DE">
        <w:rPr>
          <w:rFonts w:asciiTheme="majorHAnsi" w:eastAsia="Arial" w:hAnsiTheme="majorHAnsi" w:cs="Arial"/>
          <w:b/>
          <w:color w:val="7E7E7E"/>
          <w:spacing w:val="-5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</w:rPr>
        <w:t>TION</w:t>
      </w:r>
      <w:r w:rsidRPr="00BE60DE">
        <w:rPr>
          <w:rFonts w:asciiTheme="majorHAnsi" w:eastAsia="Arial" w:hAnsiTheme="majorHAnsi" w:cs="Arial"/>
          <w:b/>
          <w:color w:val="7E7E7E"/>
          <w:spacing w:val="1"/>
          <w:sz w:val="22"/>
          <w:szCs w:val="22"/>
        </w:rPr>
        <w:t>S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  <w:u w:val="thick" w:color="7E7E7E"/>
        </w:rPr>
        <w:t xml:space="preserve"> </w:t>
      </w:r>
      <w:r w:rsidRPr="00BE60DE">
        <w:rPr>
          <w:rFonts w:asciiTheme="majorHAnsi" w:eastAsia="Arial" w:hAnsiTheme="majorHAnsi" w:cs="Arial"/>
          <w:b/>
          <w:color w:val="7E7E7E"/>
          <w:sz w:val="22"/>
          <w:szCs w:val="22"/>
          <w:u w:val="thick" w:color="7E7E7E"/>
        </w:rPr>
        <w:tab/>
      </w:r>
    </w:p>
    <w:p w14:paraId="6D384ECE" w14:textId="77777777" w:rsidR="00B0744F" w:rsidRPr="00BE60DE" w:rsidRDefault="00642D01">
      <w:pPr>
        <w:ind w:left="155"/>
        <w:rPr>
          <w:rFonts w:asciiTheme="majorHAnsi" w:eastAsia="Arial" w:hAnsiTheme="majorHAnsi" w:cs="Arial"/>
          <w:sz w:val="22"/>
          <w:szCs w:val="22"/>
        </w:rPr>
        <w:sectPr w:rsidR="00B0744F" w:rsidRPr="00BE60DE">
          <w:pgSz w:w="12240" w:h="15840"/>
          <w:pgMar w:top="300" w:right="120" w:bottom="280" w:left="740" w:header="0" w:footer="435" w:gutter="0"/>
          <w:cols w:space="720"/>
        </w:sectPr>
      </w:pP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- Her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z w:val="22"/>
          <w:szCs w:val="22"/>
        </w:rPr>
        <w:t>DM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-5"/>
          <w:sz w:val="22"/>
          <w:szCs w:val="22"/>
        </w:rPr>
        <w:t>(</w:t>
      </w:r>
      <w:r w:rsidRPr="00BE60DE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om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z w:val="22"/>
          <w:szCs w:val="22"/>
        </w:rPr>
        <w:t>’s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c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no</w:t>
      </w:r>
      <w:r w:rsidRPr="00BE60DE">
        <w:rPr>
          <w:rFonts w:asciiTheme="majorHAnsi" w:eastAsia="Arial" w:hAnsiTheme="majorHAnsi" w:cs="Arial"/>
          <w:sz w:val="22"/>
          <w:szCs w:val="22"/>
        </w:rPr>
        <w:t>lo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z w:val="22"/>
          <w:szCs w:val="22"/>
        </w:rPr>
        <w:t>y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r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BE60DE">
        <w:rPr>
          <w:rFonts w:asciiTheme="majorHAnsi" w:eastAsia="Arial" w:hAnsiTheme="majorHAnsi" w:cs="Arial"/>
          <w:sz w:val="22"/>
          <w:szCs w:val="22"/>
        </w:rPr>
        <w:t>i</w:t>
      </w:r>
      <w:r w:rsidRPr="00BE60DE">
        <w:rPr>
          <w:rFonts w:asciiTheme="majorHAnsi" w:eastAsia="Arial" w:hAnsiTheme="majorHAnsi" w:cs="Arial"/>
          <w:spacing w:val="-3"/>
          <w:sz w:val="22"/>
          <w:szCs w:val="22"/>
        </w:rPr>
        <w:t>z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BE60DE">
        <w:rPr>
          <w:rFonts w:asciiTheme="majorHAnsi" w:eastAsia="Arial" w:hAnsiTheme="majorHAnsi" w:cs="Arial"/>
          <w:sz w:val="22"/>
          <w:szCs w:val="22"/>
        </w:rPr>
        <w:t>ti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BE60DE">
        <w:rPr>
          <w:rFonts w:asciiTheme="majorHAnsi" w:eastAsia="Arial" w:hAnsiTheme="majorHAnsi" w:cs="Arial"/>
          <w:sz w:val="22"/>
          <w:szCs w:val="22"/>
        </w:rPr>
        <w:t>n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BE60DE">
        <w:rPr>
          <w:rFonts w:asciiTheme="majorHAnsi" w:eastAsia="Arial" w:hAnsiTheme="majorHAnsi" w:cs="Arial"/>
          <w:sz w:val="22"/>
          <w:szCs w:val="22"/>
        </w:rPr>
        <w:t>t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z w:val="22"/>
          <w:szCs w:val="22"/>
        </w:rPr>
        <w:t>D</w:t>
      </w:r>
      <w:r w:rsidRPr="00BE60DE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BE60DE">
        <w:rPr>
          <w:rFonts w:asciiTheme="majorHAnsi" w:eastAsia="Arial" w:hAnsiTheme="majorHAnsi" w:cs="Arial"/>
          <w:sz w:val="22"/>
          <w:szCs w:val="22"/>
        </w:rPr>
        <w:t>P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au</w:t>
      </w:r>
      <w:r w:rsidRPr="00BE60DE">
        <w:rPr>
          <w:rFonts w:asciiTheme="majorHAnsi" w:eastAsia="Arial" w:hAnsiTheme="majorHAnsi" w:cs="Arial"/>
          <w:sz w:val="22"/>
          <w:szCs w:val="22"/>
        </w:rPr>
        <w:t xml:space="preserve">l)           </w:t>
      </w:r>
      <w:r w:rsidRPr="00BE60DE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10</w:t>
      </w:r>
      <w:r w:rsidRPr="00BE60DE">
        <w:rPr>
          <w:rFonts w:asciiTheme="majorHAnsi" w:eastAsia="Arial" w:hAnsiTheme="majorHAnsi" w:cs="Arial"/>
          <w:spacing w:val="2"/>
          <w:sz w:val="22"/>
          <w:szCs w:val="22"/>
        </w:rPr>
        <w:t>-</w:t>
      </w:r>
      <w:r w:rsidRPr="00BE60DE">
        <w:rPr>
          <w:rFonts w:asciiTheme="majorHAnsi" w:eastAsia="Arial" w:hAnsiTheme="majorHAnsi" w:cs="Arial"/>
          <w:spacing w:val="1"/>
          <w:sz w:val="22"/>
          <w:szCs w:val="22"/>
        </w:rPr>
        <w:t>20</w:t>
      </w:r>
      <w:r w:rsidRPr="00BE60DE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BE60DE">
        <w:rPr>
          <w:rFonts w:asciiTheme="majorHAnsi" w:eastAsia="Arial" w:hAnsiTheme="majorHAnsi" w:cs="Arial"/>
          <w:sz w:val="22"/>
          <w:szCs w:val="22"/>
        </w:rPr>
        <w:t>2</w:t>
      </w:r>
    </w:p>
    <w:p w14:paraId="24342023" w14:textId="77777777" w:rsidR="00B0744F" w:rsidRPr="00BE60DE" w:rsidRDefault="00642D01">
      <w:pPr>
        <w:spacing w:before="74"/>
        <w:ind w:left="3369" w:right="386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lastRenderedPageBreak/>
        <w:pict w14:anchorId="6A04837E">
          <v:group id="_x0000_s1038" style="position:absolute;left:0;text-align:left;margin-left:36pt;margin-top:35.75pt;width:540pt;height:41.6pt;z-index:-1510;mso-position-horizontal-relative:page;mso-position-vertical-relative:page" coordorigin="720,715" coordsize="10800,832">
            <v:shape id="_x0000_s1039" style="position:absolute;left:720;top:715;width:10800;height:832" coordorigin="720,715" coordsize="10800,832" path="m720,1547r10800,l11520,715,720,715r,832xe" filled="f" strokecolor="gray" strokeweight=".5pt">
              <v:path arrowok="t"/>
            </v:shape>
            <w10:wrap anchorx="page" anchory="page"/>
          </v:group>
        </w:pic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7: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Ch</w:t>
      </w:r>
      <w:r w:rsidRPr="00BE60DE">
        <w:rPr>
          <w:rFonts w:asciiTheme="majorHAnsi" w:eastAsia="Garamond" w:hAnsiTheme="majorHAnsi" w:cs="Garamond"/>
          <w:b/>
          <w:color w:val="808080"/>
          <w:spacing w:val="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3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ical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me</w:t>
      </w:r>
    </w:p>
    <w:p w14:paraId="7EC19662" w14:textId="77777777" w:rsidR="00B0744F" w:rsidRPr="00BE60DE" w:rsidRDefault="00642D01">
      <w:pPr>
        <w:spacing w:before="1"/>
        <w:ind w:left="1059" w:right="1560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(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fer</w:t>
      </w:r>
      <w:r w:rsidRPr="00BE60DE">
        <w:rPr>
          <w:rFonts w:asciiTheme="majorHAnsi" w:eastAsia="Garamond" w:hAnsiTheme="majorHAnsi" w:cs="Garamond"/>
          <w:b/>
          <w:color w:val="808080"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tu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ent</w:t>
      </w:r>
      <w:r w:rsidRPr="00BE60DE">
        <w:rPr>
          <w:rFonts w:asciiTheme="majorHAnsi" w:eastAsia="Garamond" w:hAnsiTheme="majorHAnsi" w:cs="Garamond"/>
          <w:b/>
          <w:color w:val="808080"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w/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ev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nt</w:t>
      </w:r>
      <w:r w:rsidRPr="00BE60DE">
        <w:rPr>
          <w:rFonts w:asciiTheme="majorHAnsi" w:eastAsia="Garamond" w:hAnsiTheme="majorHAnsi" w:cs="Garamond"/>
          <w:b/>
          <w:color w:val="808080"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wo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b/>
          <w:color w:val="808080"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x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ence</w:t>
      </w:r>
      <w:r w:rsidRPr="00BE60DE">
        <w:rPr>
          <w:rFonts w:asciiTheme="majorHAnsi" w:eastAsia="Garamond" w:hAnsiTheme="majorHAnsi" w:cs="Garamond"/>
          <w:b/>
          <w:color w:val="808080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 xml:space="preserve">- 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eek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ng</w:t>
      </w:r>
      <w:r w:rsidRPr="00BE60DE">
        <w:rPr>
          <w:rFonts w:asciiTheme="majorHAnsi" w:eastAsia="Garamond" w:hAnsiTheme="majorHAnsi" w:cs="Garamond"/>
          <w:b/>
          <w:color w:val="808080"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evel</w:t>
      </w:r>
      <w:r w:rsidRPr="00BE60DE">
        <w:rPr>
          <w:rFonts w:asciiTheme="majorHAnsi" w:eastAsia="Garamond" w:hAnsiTheme="majorHAnsi" w:cs="Garamond"/>
          <w:b/>
          <w:color w:val="808080"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b/>
          <w:color w:val="808080"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color w:val="808080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ated</w:t>
      </w:r>
      <w:r w:rsidRPr="00BE60DE">
        <w:rPr>
          <w:rFonts w:asciiTheme="majorHAnsi" w:eastAsia="Garamond" w:hAnsiTheme="majorHAnsi" w:cs="Garamond"/>
          <w:b/>
          <w:color w:val="808080"/>
          <w:spacing w:val="-5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b/>
          <w:color w:val="808080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Ma</w:t>
      </w:r>
      <w:r w:rsidRPr="00BE60DE">
        <w:rPr>
          <w:rFonts w:asciiTheme="majorHAnsi" w:eastAsia="Garamond" w:hAnsiTheme="majorHAnsi" w:cs="Garamond"/>
          <w:b/>
          <w:color w:val="808080"/>
          <w:spacing w:val="1"/>
          <w:w w:val="99"/>
          <w:sz w:val="22"/>
          <w:szCs w:val="22"/>
        </w:rPr>
        <w:t>j</w:t>
      </w:r>
      <w:r w:rsidRPr="00BE60DE">
        <w:rPr>
          <w:rFonts w:asciiTheme="majorHAnsi" w:eastAsia="Garamond" w:hAnsiTheme="majorHAnsi" w:cs="Garamond"/>
          <w:b/>
          <w:color w:val="808080"/>
          <w:w w:val="99"/>
          <w:sz w:val="22"/>
          <w:szCs w:val="22"/>
        </w:rPr>
        <w:t>or)</w:t>
      </w:r>
    </w:p>
    <w:p w14:paraId="63B32C3B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B4AC5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45A9A8" w14:textId="77777777" w:rsidR="00B0744F" w:rsidRPr="00BE60DE" w:rsidRDefault="00B0744F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448A504C" w14:textId="77777777" w:rsidR="00B0744F" w:rsidRPr="00BE60DE" w:rsidRDefault="00642D01">
      <w:pPr>
        <w:spacing w:line="36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4A3563B2">
          <v:group id="_x0000_s1036" style="position:absolute;left:0;text-align:left;margin-left:36.85pt;margin-top:46.6pt;width:486pt;height:0;z-index:-1509;mso-position-horizontal-relative:page" coordorigin="737,932" coordsize="9720,0">
            <v:shape id="_x0000_s1037" style="position:absolute;left:737;top:932;width:9720;height:0" coordorigin="737,932" coordsize="9720,0" path="m737,932r9720,e" filled="f" strokeweight=".6pt">
              <v:path arrowok="t"/>
            </v:shape>
            <w10:wrap anchorx="page"/>
          </v:group>
        </w:pict>
      </w:r>
      <w:r w:rsidRPr="00BE60DE">
        <w:rPr>
          <w:rFonts w:asciiTheme="majorHAnsi" w:eastAsia="Century" w:hAnsiTheme="majorHAnsi" w:cs="Century"/>
          <w:spacing w:val="1"/>
          <w:position w:val="-2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position w:val="-2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2"/>
          <w:position w:val="-2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position w:val="-2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spacing w:val="-24"/>
          <w:position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2"/>
          <w:sz w:val="22"/>
          <w:szCs w:val="22"/>
        </w:rPr>
        <w:t>An</w:t>
      </w:r>
      <w:r w:rsidRPr="00BE60DE">
        <w:rPr>
          <w:rFonts w:asciiTheme="majorHAnsi" w:eastAsia="Century" w:hAnsiTheme="majorHAnsi" w:cs="Century"/>
          <w:spacing w:val="2"/>
          <w:position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2"/>
          <w:sz w:val="22"/>
          <w:szCs w:val="22"/>
        </w:rPr>
        <w:t>ho</w:t>
      </w:r>
      <w:r w:rsidRPr="00BE60DE">
        <w:rPr>
          <w:rFonts w:asciiTheme="majorHAnsi" w:eastAsia="Century" w:hAnsiTheme="majorHAnsi" w:cs="Century"/>
          <w:spacing w:val="2"/>
          <w:position w:val="-2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position w:val="-2"/>
          <w:sz w:val="22"/>
          <w:szCs w:val="22"/>
        </w:rPr>
        <w:t xml:space="preserve">y                                       </w:t>
      </w:r>
      <w:r w:rsidRPr="00BE60DE">
        <w:rPr>
          <w:rFonts w:asciiTheme="majorHAnsi" w:eastAsia="Century" w:hAnsiTheme="majorHAnsi" w:cs="Century"/>
          <w:spacing w:val="43"/>
          <w:position w:val="-2"/>
          <w:sz w:val="22"/>
          <w:szCs w:val="22"/>
        </w:rPr>
        <w:t xml:space="preserve"> </w:t>
      </w:r>
      <w:hyperlink r:id="rId19">
        <w:r w:rsidRPr="00BE60DE">
          <w:rPr>
            <w:rFonts w:asciiTheme="majorHAnsi" w:eastAsia="Century" w:hAnsiTheme="majorHAnsi" w:cs="Century"/>
            <w:position w:val="-2"/>
            <w:sz w:val="22"/>
            <w:szCs w:val="22"/>
          </w:rPr>
          <w:t>m</w:t>
        </w:r>
        <w:r w:rsidRPr="00BE60DE">
          <w:rPr>
            <w:rFonts w:asciiTheme="majorHAnsi" w:eastAsia="Century" w:hAnsiTheme="majorHAnsi" w:cs="Century"/>
            <w:spacing w:val="1"/>
            <w:position w:val="-2"/>
            <w:sz w:val="22"/>
            <w:szCs w:val="22"/>
          </w:rPr>
          <w:t>a</w:t>
        </w:r>
        <w:r w:rsidRPr="00BE60DE">
          <w:rPr>
            <w:rFonts w:asciiTheme="majorHAnsi" w:eastAsia="Century" w:hAnsiTheme="majorHAnsi" w:cs="Century"/>
            <w:position w:val="-2"/>
            <w:sz w:val="22"/>
            <w:szCs w:val="22"/>
          </w:rPr>
          <w:t>nthony</w:t>
        </w:r>
        <w:r w:rsidRPr="00BE60DE">
          <w:rPr>
            <w:rFonts w:asciiTheme="majorHAnsi" w:eastAsia="Century" w:hAnsiTheme="majorHAnsi" w:cs="Century"/>
            <w:spacing w:val="1"/>
            <w:position w:val="-2"/>
            <w:sz w:val="22"/>
            <w:szCs w:val="22"/>
          </w:rPr>
          <w:t>@</w:t>
        </w:r>
        <w:r w:rsidRPr="00BE60DE">
          <w:rPr>
            <w:rFonts w:asciiTheme="majorHAnsi" w:eastAsia="Century" w:hAnsiTheme="majorHAnsi" w:cs="Century"/>
            <w:position w:val="-2"/>
            <w:sz w:val="22"/>
            <w:szCs w:val="22"/>
          </w:rPr>
          <w:t>hotm</w:t>
        </w:r>
        <w:r w:rsidRPr="00BE60DE">
          <w:rPr>
            <w:rFonts w:asciiTheme="majorHAnsi" w:eastAsia="Century" w:hAnsiTheme="majorHAnsi" w:cs="Century"/>
            <w:spacing w:val="-1"/>
            <w:position w:val="-2"/>
            <w:sz w:val="22"/>
            <w:szCs w:val="22"/>
          </w:rPr>
          <w:t>a</w:t>
        </w:r>
        <w:r w:rsidRPr="00BE60DE">
          <w:rPr>
            <w:rFonts w:asciiTheme="majorHAnsi" w:eastAsia="Century" w:hAnsiTheme="majorHAnsi" w:cs="Century"/>
            <w:spacing w:val="1"/>
            <w:position w:val="-2"/>
            <w:sz w:val="22"/>
            <w:szCs w:val="22"/>
          </w:rPr>
          <w:t>i</w:t>
        </w:r>
        <w:r w:rsidRPr="00BE60DE">
          <w:rPr>
            <w:rFonts w:asciiTheme="majorHAnsi" w:eastAsia="Century" w:hAnsiTheme="majorHAnsi" w:cs="Century"/>
            <w:spacing w:val="-1"/>
            <w:position w:val="-2"/>
            <w:sz w:val="22"/>
            <w:szCs w:val="22"/>
          </w:rPr>
          <w:t>l</w:t>
        </w:r>
        <w:r w:rsidRPr="00BE60DE">
          <w:rPr>
            <w:rFonts w:asciiTheme="majorHAnsi" w:eastAsia="Century" w:hAnsiTheme="majorHAnsi" w:cs="Century"/>
            <w:position w:val="-2"/>
            <w:sz w:val="22"/>
            <w:szCs w:val="22"/>
          </w:rPr>
          <w:t>.com|</w:t>
        </w:r>
      </w:hyperlink>
      <w:r w:rsidRPr="00BE60DE">
        <w:rPr>
          <w:rFonts w:asciiTheme="majorHAnsi" w:eastAsia="Century" w:hAnsiTheme="majorHAnsi" w:cs="Century"/>
          <w:spacing w:val="1"/>
          <w:position w:val="-2"/>
          <w:sz w:val="22"/>
          <w:szCs w:val="22"/>
        </w:rPr>
        <w:t xml:space="preserve"> 9</w:t>
      </w:r>
      <w:r w:rsidRPr="00BE60DE">
        <w:rPr>
          <w:rFonts w:asciiTheme="majorHAnsi" w:eastAsia="Century" w:hAnsiTheme="majorHAnsi" w:cs="Century"/>
          <w:spacing w:val="-1"/>
          <w:position w:val="-2"/>
          <w:sz w:val="22"/>
          <w:szCs w:val="22"/>
        </w:rPr>
        <w:t>9</w:t>
      </w:r>
      <w:r w:rsidRPr="00BE60DE">
        <w:rPr>
          <w:rFonts w:asciiTheme="majorHAnsi" w:eastAsia="Century" w:hAnsiTheme="majorHAnsi" w:cs="Century"/>
          <w:spacing w:val="1"/>
          <w:position w:val="-2"/>
          <w:sz w:val="22"/>
          <w:szCs w:val="22"/>
        </w:rPr>
        <w:t>9</w:t>
      </w:r>
      <w:r w:rsidRPr="00BE60DE">
        <w:rPr>
          <w:rFonts w:asciiTheme="majorHAnsi" w:eastAsia="Century" w:hAnsiTheme="majorHAnsi" w:cs="Century"/>
          <w:position w:val="-2"/>
          <w:sz w:val="22"/>
          <w:szCs w:val="22"/>
        </w:rPr>
        <w:t>.</w:t>
      </w:r>
      <w:r w:rsidRPr="00BE60DE">
        <w:rPr>
          <w:rFonts w:asciiTheme="majorHAnsi" w:eastAsia="Century" w:hAnsiTheme="majorHAnsi" w:cs="Century"/>
          <w:spacing w:val="-1"/>
          <w:position w:val="-2"/>
          <w:sz w:val="22"/>
          <w:szCs w:val="22"/>
        </w:rPr>
        <w:t>9</w:t>
      </w:r>
      <w:r w:rsidRPr="00BE60DE">
        <w:rPr>
          <w:rFonts w:asciiTheme="majorHAnsi" w:eastAsia="Century" w:hAnsiTheme="majorHAnsi" w:cs="Century"/>
          <w:spacing w:val="1"/>
          <w:position w:val="-2"/>
          <w:sz w:val="22"/>
          <w:szCs w:val="22"/>
        </w:rPr>
        <w:t>99</w:t>
      </w:r>
      <w:r w:rsidRPr="00BE60DE">
        <w:rPr>
          <w:rFonts w:asciiTheme="majorHAnsi" w:eastAsia="Century" w:hAnsiTheme="majorHAnsi" w:cs="Century"/>
          <w:spacing w:val="-2"/>
          <w:position w:val="-2"/>
          <w:sz w:val="22"/>
          <w:szCs w:val="22"/>
        </w:rPr>
        <w:t>.</w:t>
      </w:r>
      <w:r w:rsidRPr="00BE60DE">
        <w:rPr>
          <w:rFonts w:asciiTheme="majorHAnsi" w:eastAsia="Century" w:hAnsiTheme="majorHAnsi" w:cs="Century"/>
          <w:spacing w:val="1"/>
          <w:position w:val="-2"/>
          <w:sz w:val="22"/>
          <w:szCs w:val="22"/>
        </w:rPr>
        <w:t>9</w:t>
      </w:r>
      <w:r w:rsidRPr="00BE60DE">
        <w:rPr>
          <w:rFonts w:asciiTheme="majorHAnsi" w:eastAsia="Century" w:hAnsiTheme="majorHAnsi" w:cs="Century"/>
          <w:spacing w:val="-1"/>
          <w:position w:val="-2"/>
          <w:sz w:val="22"/>
          <w:szCs w:val="22"/>
        </w:rPr>
        <w:t>9</w:t>
      </w:r>
      <w:r w:rsidRPr="00BE60DE">
        <w:rPr>
          <w:rFonts w:asciiTheme="majorHAnsi" w:eastAsia="Century" w:hAnsiTheme="majorHAnsi" w:cs="Century"/>
          <w:spacing w:val="1"/>
          <w:position w:val="-2"/>
          <w:sz w:val="22"/>
          <w:szCs w:val="22"/>
        </w:rPr>
        <w:t>9</w:t>
      </w:r>
      <w:r w:rsidRPr="00BE60DE">
        <w:rPr>
          <w:rFonts w:asciiTheme="majorHAnsi" w:eastAsia="Century" w:hAnsiTheme="majorHAnsi" w:cs="Century"/>
          <w:position w:val="-2"/>
          <w:sz w:val="22"/>
          <w:szCs w:val="22"/>
        </w:rPr>
        <w:t>9</w:t>
      </w:r>
    </w:p>
    <w:p w14:paraId="09374B47" w14:textId="77777777" w:rsidR="00B0744F" w:rsidRPr="00BE60DE" w:rsidRDefault="00B0744F">
      <w:pPr>
        <w:spacing w:before="5" w:line="160" w:lineRule="exact"/>
        <w:rPr>
          <w:rFonts w:asciiTheme="majorHAnsi" w:hAnsiTheme="majorHAnsi"/>
          <w:sz w:val="22"/>
          <w:szCs w:val="22"/>
        </w:rPr>
      </w:pPr>
    </w:p>
    <w:p w14:paraId="294FAA34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414456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E780F8" w14:textId="77777777" w:rsidR="00B0744F" w:rsidRPr="00BE60DE" w:rsidRDefault="00642D01">
      <w:pPr>
        <w:spacing w:before="24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CATI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N</w:t>
      </w:r>
    </w:p>
    <w:p w14:paraId="564B68F5" w14:textId="77777777" w:rsidR="00B0744F" w:rsidRPr="00BE60DE" w:rsidRDefault="00642D01">
      <w:pPr>
        <w:spacing w:line="26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Uni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ity,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ca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o,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                                                                </w:t>
      </w:r>
      <w:r w:rsidRPr="00BE60DE">
        <w:rPr>
          <w:rFonts w:asciiTheme="majorHAnsi" w:eastAsia="Century" w:hAnsiTheme="majorHAnsi" w:cs="Century"/>
          <w:spacing w:val="45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Ex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pe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ted J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ne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2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0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1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4</w:t>
      </w:r>
    </w:p>
    <w:p w14:paraId="2606680E" w14:textId="77777777" w:rsidR="00B0744F" w:rsidRPr="00BE60DE" w:rsidRDefault="00642D01">
      <w:pPr>
        <w:spacing w:line="26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w w:val="96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w w:val="96"/>
          <w:sz w:val="22"/>
          <w:szCs w:val="22"/>
        </w:rPr>
        <w:t>achelor</w:t>
      </w:r>
      <w:r w:rsidRPr="00BE60DE">
        <w:rPr>
          <w:rFonts w:asciiTheme="majorHAnsi" w:eastAsia="Century" w:hAnsiTheme="majorHAnsi" w:cs="Century"/>
          <w:spacing w:val="1"/>
          <w:w w:val="96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pacing w:val="-10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w w:val="95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w w:val="95"/>
          <w:sz w:val="22"/>
          <w:szCs w:val="22"/>
        </w:rPr>
        <w:t>cience</w:t>
      </w:r>
      <w:r w:rsidRPr="00BE60DE">
        <w:rPr>
          <w:rFonts w:asciiTheme="majorHAnsi" w:eastAsia="Century" w:hAnsiTheme="majorHAnsi" w:cs="Century"/>
          <w:spacing w:val="7"/>
          <w:w w:val="95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in</w:t>
      </w:r>
      <w:r w:rsidRPr="00BE60DE">
        <w:rPr>
          <w:rFonts w:asciiTheme="majorHAnsi" w:eastAsia="Century" w:hAnsiTheme="majorHAnsi" w:cs="Century"/>
          <w:spacing w:val="-10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w w:val="96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w w:val="96"/>
          <w:sz w:val="22"/>
          <w:szCs w:val="22"/>
        </w:rPr>
        <w:t>om</w:t>
      </w:r>
      <w:r w:rsidRPr="00BE60DE">
        <w:rPr>
          <w:rFonts w:asciiTheme="majorHAnsi" w:eastAsia="Century" w:hAnsiTheme="majorHAnsi" w:cs="Century"/>
          <w:spacing w:val="1"/>
          <w:w w:val="96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w w:val="96"/>
          <w:sz w:val="22"/>
          <w:szCs w:val="22"/>
        </w:rPr>
        <w:t>uter</w:t>
      </w:r>
      <w:r w:rsidRPr="00BE60DE">
        <w:rPr>
          <w:rFonts w:asciiTheme="majorHAnsi" w:eastAsia="Century" w:hAnsiTheme="majorHAnsi" w:cs="Century"/>
          <w:spacing w:val="-1"/>
          <w:w w:val="96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>ience</w:t>
      </w:r>
    </w:p>
    <w:p w14:paraId="5ED2ADE3" w14:textId="77777777" w:rsidR="00B0744F" w:rsidRPr="00BE60DE" w:rsidRDefault="00642D01">
      <w:pPr>
        <w:spacing w:line="24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7D3E8538">
          <v:group id="_x0000_s1034" style="position:absolute;left:0;text-align:left;margin-left:36.85pt;margin-top:25.15pt;width:484.4pt;height:0;z-index:-1508;mso-position-horizontal-relative:page" coordorigin="737,503" coordsize="9688,0">
            <v:shape id="_x0000_s1035" style="position:absolute;left:737;top:503;width:9688;height:0" coordorigin="737,503" coordsize="9688,0" path="m737,503r9688,e" filled="f" strokeweight=".19472mm">
              <v:path arrowok="t"/>
            </v:shape>
            <w10:wrap anchorx="page"/>
          </v:group>
        </w:pic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 3.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0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/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4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.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0</w:t>
      </w:r>
    </w:p>
    <w:p w14:paraId="5365BE45" w14:textId="77777777" w:rsidR="00B0744F" w:rsidRPr="00BE60DE" w:rsidRDefault="00B0744F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014150FC" w14:textId="77777777" w:rsidR="00B0744F" w:rsidRPr="00BE60DE" w:rsidRDefault="00642D01">
      <w:pPr>
        <w:spacing w:before="24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ICA</w:t>
      </w:r>
      <w:r w:rsidRPr="00BE60DE">
        <w:rPr>
          <w:rFonts w:asciiTheme="majorHAnsi" w:eastAsia="Century" w:hAnsiTheme="majorHAnsi" w:cs="Century"/>
          <w:sz w:val="22"/>
          <w:szCs w:val="22"/>
        </w:rPr>
        <w:t>L 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ILL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</w:p>
    <w:p w14:paraId="41CC86F3" w14:textId="77777777" w:rsidR="00B0744F" w:rsidRPr="00BE60DE" w:rsidRDefault="00642D01">
      <w:pPr>
        <w:spacing w:before="5" w:line="260" w:lineRule="exact"/>
        <w:ind w:left="837" w:right="342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y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:                   </w:t>
      </w:r>
      <w:r w:rsidRPr="00BE60DE">
        <w:rPr>
          <w:rFonts w:asciiTheme="majorHAnsi" w:eastAsia="Century" w:hAnsiTheme="majorHAnsi" w:cs="Century"/>
          <w:spacing w:val="25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UN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X, Wi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z w:val="22"/>
          <w:szCs w:val="22"/>
        </w:rPr>
        <w:t>s XP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/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z w:val="22"/>
          <w:szCs w:val="22"/>
        </w:rPr>
        <w:t>indo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7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,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z w:val="22"/>
          <w:szCs w:val="22"/>
        </w:rPr>
        <w:t>in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x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(</w:t>
      </w:r>
      <w:r w:rsidRPr="00BE60DE">
        <w:rPr>
          <w:rFonts w:asciiTheme="majorHAnsi" w:eastAsia="Century" w:hAnsiTheme="majorHAnsi" w:cs="Century"/>
          <w:sz w:val="22"/>
          <w:szCs w:val="22"/>
        </w:rPr>
        <w:t>Ub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u)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z w:val="22"/>
          <w:szCs w:val="22"/>
        </w:rPr>
        <w:t>atab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: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               </w:t>
      </w:r>
      <w:r w:rsidRPr="00BE60DE">
        <w:rPr>
          <w:rFonts w:asciiTheme="majorHAnsi" w:eastAsia="Century" w:hAnsiTheme="majorHAnsi" w:cs="Century"/>
          <w:spacing w:val="6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Q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racl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, MS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</w:p>
    <w:p w14:paraId="5E61E2FB" w14:textId="77777777" w:rsidR="00B0744F" w:rsidRPr="00BE60DE" w:rsidRDefault="00642D01">
      <w:pPr>
        <w:spacing w:line="240" w:lineRule="exact"/>
        <w:ind w:left="83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ag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:               </w:t>
      </w:r>
      <w:r w:rsidRPr="00BE60DE">
        <w:rPr>
          <w:rFonts w:asciiTheme="majorHAnsi" w:eastAsia="Century" w:hAnsiTheme="majorHAnsi" w:cs="Century"/>
          <w:spacing w:val="1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,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ML,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,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>+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+</w:t>
      </w:r>
      <w:r w:rsidRPr="00BE60DE">
        <w:rPr>
          <w:rFonts w:asciiTheme="majorHAnsi" w:eastAsia="Century" w:hAnsiTheme="majorHAnsi" w:cs="Century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J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av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PL/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Q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J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DBC</w:t>
      </w:r>
      <w:r w:rsidRPr="00BE60DE">
        <w:rPr>
          <w:rFonts w:asciiTheme="majorHAnsi" w:eastAsia="Century" w:hAnsiTheme="majorHAnsi" w:cs="Century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Py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thon,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Q</w:t>
      </w:r>
      <w:r w:rsidRPr="00BE60DE">
        <w:rPr>
          <w:rFonts w:asciiTheme="majorHAnsi" w:eastAsia="Century" w:hAnsiTheme="majorHAnsi" w:cs="Century"/>
          <w:sz w:val="22"/>
          <w:szCs w:val="22"/>
        </w:rPr>
        <w:t>L</w:t>
      </w:r>
    </w:p>
    <w:p w14:paraId="6C4DA028" w14:textId="77777777" w:rsidR="00B0744F" w:rsidRPr="00BE60DE" w:rsidRDefault="00642D01">
      <w:pPr>
        <w:spacing w:before="2" w:line="240" w:lineRule="exact"/>
        <w:ind w:left="83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6289A236">
          <v:group id="_x0000_s1032" style="position:absolute;left:0;text-align:left;margin-left:39.85pt;margin-top:25.25pt;width:484.4pt;height:0;z-index:-1507;mso-position-horizontal-relative:page" coordorigin="797,505" coordsize="9688,0">
            <v:shape id="_x0000_s1033" style="position:absolute;left:797;top:505;width:9688;height:0" coordorigin="797,505" coordsize="9688,0" path="m797,505r9688,e" filled="f" strokeweight=".19472mm">
              <v:path arrowok="t"/>
            </v:shape>
            <w10:wrap anchorx="page"/>
          </v:group>
        </w:pic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So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are:                  </w:t>
      </w:r>
      <w:r w:rsidRPr="00BE60DE">
        <w:rPr>
          <w:rFonts w:asciiTheme="majorHAnsi" w:eastAsia="Century" w:hAnsiTheme="majorHAnsi" w:cs="Century"/>
          <w:spacing w:val="29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Q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el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pe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, Net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,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cli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, MS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ff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e,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to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op</w:t>
      </w:r>
    </w:p>
    <w:p w14:paraId="79060AB9" w14:textId="77777777" w:rsidR="00B0744F" w:rsidRPr="00BE60DE" w:rsidRDefault="00B0744F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77D6667F" w14:textId="77777777" w:rsidR="00B0744F" w:rsidRPr="00BE60DE" w:rsidRDefault="00642D01">
      <w:pPr>
        <w:spacing w:before="24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>WORK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E</w:t>
      </w:r>
      <w:r w:rsidRPr="00BE60DE">
        <w:rPr>
          <w:rFonts w:asciiTheme="majorHAnsi" w:eastAsia="Century" w:hAnsiTheme="majorHAnsi" w:cs="Century"/>
          <w:sz w:val="22"/>
          <w:szCs w:val="22"/>
        </w:rPr>
        <w:t>XP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ER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</w:p>
    <w:p w14:paraId="772709BF" w14:textId="77777777" w:rsidR="00B0744F" w:rsidRPr="00BE60DE" w:rsidRDefault="00642D01">
      <w:pPr>
        <w:spacing w:line="26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pen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Mar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etin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We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hica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o,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L                                                                     </w:t>
      </w:r>
      <w:r w:rsidRPr="00BE60DE">
        <w:rPr>
          <w:rFonts w:asciiTheme="majorHAnsi" w:eastAsia="Century" w:hAnsiTheme="majorHAnsi" w:cs="Century"/>
          <w:spacing w:val="19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J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n 2012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</w:t>
      </w:r>
    </w:p>
    <w:p w14:paraId="2FADEF15" w14:textId="77777777" w:rsidR="00B0744F" w:rsidRPr="00BE60DE" w:rsidRDefault="00642D01">
      <w:pPr>
        <w:spacing w:line="26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w w:val="96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1"/>
          <w:w w:val="96"/>
          <w:sz w:val="22"/>
          <w:szCs w:val="22"/>
        </w:rPr>
        <w:t>y</w:t>
      </w:r>
      <w:r w:rsidRPr="00BE60DE">
        <w:rPr>
          <w:rFonts w:asciiTheme="majorHAnsi" w:eastAsia="Century" w:hAnsiTheme="majorHAnsi" w:cs="Century"/>
          <w:spacing w:val="1"/>
          <w:w w:val="96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w w:val="96"/>
          <w:sz w:val="22"/>
          <w:szCs w:val="22"/>
        </w:rPr>
        <w:t xml:space="preserve">tem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z w:val="22"/>
          <w:szCs w:val="22"/>
        </w:rPr>
        <w:t>in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tor</w:t>
      </w:r>
    </w:p>
    <w:p w14:paraId="3EB9B47F" w14:textId="77777777" w:rsidR="00B0744F" w:rsidRPr="00BE60DE" w:rsidRDefault="00642D01">
      <w:pPr>
        <w:tabs>
          <w:tab w:val="left" w:pos="820"/>
        </w:tabs>
        <w:spacing w:before="5" w:line="260" w:lineRule="exact"/>
        <w:ind w:left="837" w:right="947" w:hanging="360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>·</w:t>
      </w:r>
      <w:r w:rsidRPr="00BE60DE">
        <w:rPr>
          <w:rFonts w:asciiTheme="majorHAnsi" w:eastAsia="Century" w:hAnsiTheme="majorHAnsi" w:cs="Century"/>
          <w:sz w:val="22"/>
          <w:szCs w:val="22"/>
        </w:rPr>
        <w:tab/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z w:val="22"/>
          <w:szCs w:val="22"/>
        </w:rPr>
        <w:t>er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ee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 man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ag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z w:val="22"/>
          <w:szCs w:val="22"/>
        </w:rPr>
        <w:t>er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1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0</w:t>
      </w:r>
      <w:r w:rsidRPr="00BE60DE">
        <w:rPr>
          <w:rFonts w:asciiTheme="majorHAnsi" w:eastAsia="Century" w:hAnsiTheme="majorHAnsi" w:cs="Century"/>
          <w:sz w:val="22"/>
          <w:szCs w:val="22"/>
        </w:rPr>
        <w:t>0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Word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P</w:t>
      </w:r>
      <w:r w:rsidRPr="00BE60DE">
        <w:rPr>
          <w:rFonts w:asciiTheme="majorHAnsi" w:eastAsia="Century" w:hAnsiTheme="majorHAnsi" w:cs="Century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z w:val="22"/>
          <w:szCs w:val="22"/>
        </w:rPr>
        <w:t>eb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ites 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man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ag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cu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mer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z w:val="22"/>
          <w:szCs w:val="22"/>
        </w:rPr>
        <w:t>po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t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z w:val="22"/>
          <w:szCs w:val="22"/>
        </w:rPr>
        <w:t>or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tes a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 cu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me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.</w:t>
      </w:r>
    </w:p>
    <w:p w14:paraId="754E4AFE" w14:textId="77777777" w:rsidR="00B0744F" w:rsidRPr="00BE60DE" w:rsidRDefault="00642D01">
      <w:pPr>
        <w:tabs>
          <w:tab w:val="left" w:pos="820"/>
        </w:tabs>
        <w:spacing w:line="260" w:lineRule="exact"/>
        <w:ind w:left="837" w:right="1026" w:hanging="360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>·</w:t>
      </w:r>
      <w:r w:rsidRPr="00BE60DE">
        <w:rPr>
          <w:rFonts w:asciiTheme="majorHAnsi" w:eastAsia="Century" w:hAnsiTheme="majorHAnsi" w:cs="Century"/>
          <w:sz w:val="22"/>
          <w:szCs w:val="22"/>
        </w:rPr>
        <w:tab/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z w:val="22"/>
          <w:szCs w:val="22"/>
        </w:rPr>
        <w:t>ep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z w:val="22"/>
          <w:szCs w:val="22"/>
        </w:rPr>
        <w:t>oy n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w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ite pl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-</w:t>
      </w:r>
      <w:r w:rsidRPr="00BE60DE">
        <w:rPr>
          <w:rFonts w:asciiTheme="majorHAnsi" w:eastAsia="Century" w:hAnsiTheme="majorHAnsi" w:cs="Century"/>
          <w:sz w:val="22"/>
          <w:szCs w:val="22"/>
        </w:rPr>
        <w:t>ins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es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z w:val="22"/>
          <w:szCs w:val="22"/>
        </w:rPr>
        <w:t>ia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TP</w:t>
      </w:r>
      <w:r w:rsidRPr="00BE60DE">
        <w:rPr>
          <w:rFonts w:asciiTheme="majorHAnsi" w:eastAsia="Century" w:hAnsiTheme="majorHAnsi" w:cs="Century"/>
          <w:sz w:val="22"/>
          <w:szCs w:val="22"/>
        </w:rPr>
        <w:t>.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Wo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k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th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ting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z w:val="22"/>
          <w:szCs w:val="22"/>
        </w:rPr>
        <w:t>rovide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dd / move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z w:val="22"/>
          <w:szCs w:val="22"/>
        </w:rPr>
        <w:t>eb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it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ol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ec</w:t>
      </w:r>
      <w:r w:rsidRPr="00BE60DE">
        <w:rPr>
          <w:rFonts w:asciiTheme="majorHAnsi" w:eastAsia="Century" w:hAnsiTheme="majorHAnsi" w:cs="Century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ical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ss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.</w:t>
      </w:r>
    </w:p>
    <w:p w14:paraId="579FF0D4" w14:textId="77777777" w:rsidR="00B0744F" w:rsidRPr="00BE60DE" w:rsidRDefault="00642D01">
      <w:pPr>
        <w:spacing w:line="240" w:lineRule="exact"/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>roublesh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ot in ho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z w:val="22"/>
          <w:szCs w:val="22"/>
        </w:rPr>
        <w:t>lu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-</w:t>
      </w:r>
      <w:r w:rsidRPr="00BE60DE">
        <w:rPr>
          <w:rFonts w:asciiTheme="majorHAnsi" w:eastAsia="Century" w:hAnsiTheme="majorHAnsi" w:cs="Century"/>
          <w:sz w:val="22"/>
          <w:szCs w:val="22"/>
        </w:rPr>
        <w:t>ins 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 appl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catio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,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z w:val="22"/>
          <w:szCs w:val="22"/>
        </w:rPr>
        <w:t>oll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z w:val="22"/>
          <w:szCs w:val="22"/>
        </w:rPr>
        <w:t>ed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by 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ion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of a bug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re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rt to</w:t>
      </w:r>
    </w:p>
    <w:p w14:paraId="2DE6C6EA" w14:textId="77777777" w:rsidR="00B0744F" w:rsidRPr="00BE60DE" w:rsidRDefault="00642D01">
      <w:pPr>
        <w:spacing w:before="2"/>
        <w:ind w:left="83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>develop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.</w:t>
      </w:r>
    </w:p>
    <w:p w14:paraId="0969C6F1" w14:textId="77777777" w:rsidR="00B0744F" w:rsidRPr="00BE60DE" w:rsidRDefault="00642D01">
      <w:pPr>
        <w:spacing w:line="260" w:lineRule="exact"/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rack a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ou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le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ot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eb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ite d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nt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me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s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ell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municate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h ho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rovid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.</w:t>
      </w:r>
    </w:p>
    <w:p w14:paraId="3A01CD6A" w14:textId="77777777" w:rsidR="00B0744F" w:rsidRPr="00BE60DE" w:rsidRDefault="00642D01">
      <w:pPr>
        <w:spacing w:line="260" w:lineRule="exact"/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Monit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ite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ch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es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or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ac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in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.</w:t>
      </w:r>
    </w:p>
    <w:p w14:paraId="72322862" w14:textId="77777777" w:rsidR="00B0744F" w:rsidRPr="00BE60DE" w:rsidRDefault="00642D01">
      <w:pPr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z w:val="22"/>
          <w:szCs w:val="22"/>
        </w:rPr>
        <w:t>ely r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>ie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 datab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ps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z w:val="22"/>
          <w:szCs w:val="22"/>
        </w:rPr>
        <w:t>or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inte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ty.</w:t>
      </w:r>
    </w:p>
    <w:p w14:paraId="09441F62" w14:textId="77777777" w:rsidR="00B0744F" w:rsidRPr="00BE60DE" w:rsidRDefault="00642D01">
      <w:pPr>
        <w:spacing w:line="260" w:lineRule="exact"/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om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le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P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rojec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using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Q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do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.</w:t>
      </w:r>
    </w:p>
    <w:p w14:paraId="157495BF" w14:textId="77777777" w:rsidR="00B0744F" w:rsidRPr="00BE60DE" w:rsidRDefault="00B0744F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34A17B22" w14:textId="77777777" w:rsidR="00B0744F" w:rsidRPr="00BE60DE" w:rsidRDefault="00642D01">
      <w:pPr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>om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ity Colle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of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z w:val="22"/>
          <w:szCs w:val="22"/>
        </w:rPr>
        <w:t>altimore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C</w:t>
      </w:r>
      <w:r w:rsidRPr="00BE60DE">
        <w:rPr>
          <w:rFonts w:asciiTheme="majorHAnsi" w:eastAsia="Century" w:hAnsiTheme="majorHAnsi" w:cs="Century"/>
          <w:sz w:val="22"/>
          <w:szCs w:val="22"/>
        </w:rPr>
        <w:t>ou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ty E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x</w:t>
      </w:r>
      <w:r w:rsidRPr="00BE60DE">
        <w:rPr>
          <w:rFonts w:asciiTheme="majorHAnsi" w:eastAsia="Century" w:hAnsiTheme="majorHAnsi" w:cs="Century"/>
          <w:spacing w:val="3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z w:val="22"/>
          <w:szCs w:val="22"/>
        </w:rPr>
        <w:t>alt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mo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, MD                       </w:t>
      </w:r>
      <w:r w:rsidRPr="00BE60DE">
        <w:rPr>
          <w:rFonts w:asciiTheme="majorHAnsi" w:eastAsia="Century" w:hAnsiTheme="majorHAnsi" w:cs="Century"/>
          <w:spacing w:val="23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ug 2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0</w:t>
      </w:r>
      <w:r w:rsidRPr="00BE60DE">
        <w:rPr>
          <w:rFonts w:asciiTheme="majorHAnsi" w:eastAsia="Century" w:hAnsiTheme="majorHAnsi" w:cs="Century"/>
          <w:sz w:val="22"/>
          <w:szCs w:val="22"/>
        </w:rPr>
        <w:t>1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0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-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ug 2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0</w:t>
      </w:r>
      <w:r w:rsidRPr="00BE60DE">
        <w:rPr>
          <w:rFonts w:asciiTheme="majorHAnsi" w:eastAsia="Century" w:hAnsiTheme="majorHAnsi" w:cs="Century"/>
          <w:sz w:val="22"/>
          <w:szCs w:val="22"/>
        </w:rPr>
        <w:t>11</w:t>
      </w:r>
    </w:p>
    <w:p w14:paraId="31FD8A6A" w14:textId="77777777" w:rsidR="00B0744F" w:rsidRPr="00BE60DE" w:rsidRDefault="00642D01">
      <w:pPr>
        <w:spacing w:line="26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1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w w:val="96"/>
          <w:sz w:val="22"/>
          <w:szCs w:val="22"/>
        </w:rPr>
        <w:t>Su</w:t>
      </w:r>
      <w:r w:rsidRPr="00BE60DE">
        <w:rPr>
          <w:rFonts w:asciiTheme="majorHAnsi" w:eastAsia="Century" w:hAnsiTheme="majorHAnsi" w:cs="Century"/>
          <w:spacing w:val="-2"/>
          <w:w w:val="96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w w:val="96"/>
          <w:sz w:val="22"/>
          <w:szCs w:val="22"/>
        </w:rPr>
        <w:t>po</w:t>
      </w:r>
      <w:r w:rsidRPr="00BE60DE">
        <w:rPr>
          <w:rFonts w:asciiTheme="majorHAnsi" w:eastAsia="Century" w:hAnsiTheme="majorHAnsi" w:cs="Century"/>
          <w:spacing w:val="1"/>
          <w:w w:val="96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w w:val="96"/>
          <w:sz w:val="22"/>
          <w:szCs w:val="22"/>
        </w:rPr>
        <w:t xml:space="preserve">t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>echnician</w:t>
      </w:r>
    </w:p>
    <w:p w14:paraId="66B3CDC9" w14:textId="77777777" w:rsidR="00B0744F" w:rsidRPr="00BE60DE" w:rsidRDefault="00642D01">
      <w:pPr>
        <w:spacing w:line="260" w:lineRule="exact"/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z w:val="22"/>
          <w:szCs w:val="22"/>
        </w:rPr>
        <w:t>rovided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ne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d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top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rt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z w:val="22"/>
          <w:szCs w:val="22"/>
        </w:rPr>
        <w:t>or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s</w:t>
      </w:r>
      <w:r w:rsidRPr="00BE60DE">
        <w:rPr>
          <w:rFonts w:asciiTheme="majorHAnsi" w:eastAsia="Century" w:hAnsiTheme="majorHAnsi" w:cs="Century"/>
          <w:sz w:val="22"/>
          <w:szCs w:val="22"/>
        </w:rPr>
        <w:t>tu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z w:val="22"/>
          <w:szCs w:val="22"/>
        </w:rPr>
        <w:t>ents 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d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z w:val="22"/>
          <w:szCs w:val="22"/>
        </w:rPr>
        <w:t>acu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z w:val="22"/>
          <w:szCs w:val="22"/>
        </w:rPr>
        <w:t>ty in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cl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ro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ms 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s</w:t>
      </w:r>
      <w:r w:rsidRPr="00BE60DE">
        <w:rPr>
          <w:rFonts w:asciiTheme="majorHAnsi" w:eastAsia="Century" w:hAnsiTheme="majorHAnsi" w:cs="Century"/>
          <w:sz w:val="22"/>
          <w:szCs w:val="22"/>
        </w:rPr>
        <w:t>tudent</w:t>
      </w:r>
    </w:p>
    <w:p w14:paraId="1AEA8A96" w14:textId="77777777" w:rsidR="00B0744F" w:rsidRPr="00BE60DE" w:rsidRDefault="00642D01">
      <w:pPr>
        <w:spacing w:line="260" w:lineRule="exact"/>
        <w:ind w:left="83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ou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ng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.</w:t>
      </w:r>
      <w:r w:rsidRPr="00BE60DE">
        <w:rPr>
          <w:rFonts w:asciiTheme="majorHAnsi" w:eastAsia="Century" w:hAnsiTheme="majorHAnsi" w:cs="Century"/>
          <w:spacing w:val="60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el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ed to m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intain o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2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5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0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0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s on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the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CCB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C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ex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ca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pu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.</w:t>
      </w:r>
    </w:p>
    <w:p w14:paraId="32D36BEB" w14:textId="77777777" w:rsidR="00B0744F" w:rsidRPr="00BE60DE" w:rsidRDefault="00642D01">
      <w:pPr>
        <w:spacing w:before="2"/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>roublesh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t te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ic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z w:val="22"/>
          <w:szCs w:val="22"/>
        </w:rPr>
        <w:t>roble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cluding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y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>ra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5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-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s 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ta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>ecover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.</w:t>
      </w:r>
    </w:p>
    <w:p w14:paraId="73DFDE86" w14:textId="77777777" w:rsidR="00B0744F" w:rsidRPr="00BE60DE" w:rsidRDefault="00642D01">
      <w:pPr>
        <w:tabs>
          <w:tab w:val="left" w:pos="820"/>
        </w:tabs>
        <w:spacing w:before="5" w:line="260" w:lineRule="exact"/>
        <w:ind w:left="837" w:right="1397" w:hanging="360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>·</w:t>
      </w:r>
      <w:r w:rsidRPr="00BE60DE">
        <w:rPr>
          <w:rFonts w:asciiTheme="majorHAnsi" w:eastAsia="Century" w:hAnsiTheme="majorHAnsi" w:cs="Century"/>
          <w:sz w:val="22"/>
          <w:szCs w:val="22"/>
        </w:rPr>
        <w:tab/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y</w:t>
      </w:r>
      <w:r w:rsidRPr="00BE60DE">
        <w:rPr>
          <w:rFonts w:asciiTheme="majorHAnsi" w:eastAsia="Century" w:hAnsiTheme="majorHAnsi" w:cs="Century"/>
          <w:sz w:val="22"/>
          <w:szCs w:val="22"/>
        </w:rPr>
        <w:t>zed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ol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z w:val="22"/>
          <w:szCs w:val="22"/>
        </w:rPr>
        <w:t>ed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>obl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, t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sz w:val="22"/>
          <w:szCs w:val="22"/>
        </w:rPr>
        <w:t>ed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>lo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ed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>rouble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ti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,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cala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z w:val="22"/>
          <w:szCs w:val="22"/>
        </w:rPr>
        <w:t>ed i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ues 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f neede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z w:val="22"/>
          <w:szCs w:val="22"/>
        </w:rPr>
        <w:t>.</w:t>
      </w:r>
    </w:p>
    <w:p w14:paraId="6E68B7CF" w14:textId="77777777" w:rsidR="00B0744F" w:rsidRPr="00BE60DE" w:rsidRDefault="00642D01">
      <w:pPr>
        <w:spacing w:line="240" w:lineRule="exact"/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z w:val="22"/>
          <w:szCs w:val="22"/>
        </w:rPr>
        <w:t>onfig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z w:val="22"/>
          <w:szCs w:val="22"/>
        </w:rPr>
        <w:t>red a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in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tall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2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ne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s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z w:val="22"/>
          <w:szCs w:val="22"/>
        </w:rPr>
        <w:t>or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the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am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pus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w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z w:val="22"/>
          <w:szCs w:val="22"/>
        </w:rPr>
        <w:t>rel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s 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3"/>
          <w:sz w:val="22"/>
          <w:szCs w:val="22"/>
        </w:rPr>
        <w:t>y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m.</w:t>
      </w:r>
    </w:p>
    <w:p w14:paraId="4260673A" w14:textId="77777777" w:rsidR="00B0744F" w:rsidRPr="00BE60DE" w:rsidRDefault="00642D01">
      <w:pPr>
        <w:spacing w:line="240" w:lineRule="exact"/>
        <w:ind w:left="47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5520EEF9">
          <v:group id="_x0000_s1030" style="position:absolute;left:0;text-align:left;margin-left:36.85pt;margin-top:25.25pt;width:484.4pt;height:0;z-index:-1506;mso-position-horizontal-relative:page" coordorigin="737,505" coordsize="9688,0">
            <v:shape id="_x0000_s1031" style="position:absolute;left:737;top:505;width:9688;height:0" coordorigin="737,505" coordsize="9688,0" path="m737,505r9688,e" filled="f" strokeweight=".19472mm">
              <v:path arrowok="t"/>
            </v:shape>
            <w10:wrap anchorx="page"/>
          </v:group>
        </w:pic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·   </w:t>
      </w:r>
      <w:r w:rsidRPr="00BE60DE">
        <w:rPr>
          <w:rFonts w:asciiTheme="majorHAnsi" w:eastAsia="Century" w:hAnsiTheme="majorHAnsi" w:cs="Century"/>
          <w:spacing w:val="43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Maintai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coun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en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ral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ou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 mainten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k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s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or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en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er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ri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.</w:t>
      </w:r>
    </w:p>
    <w:p w14:paraId="0764EC9F" w14:textId="77777777" w:rsidR="00B0744F" w:rsidRPr="00BE60DE" w:rsidRDefault="00B0744F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45D64D5A" w14:textId="77777777" w:rsidR="00B0744F" w:rsidRPr="00BE60DE" w:rsidRDefault="00642D01">
      <w:pPr>
        <w:spacing w:before="24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TI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V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IT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</w:p>
    <w:p w14:paraId="49625B5F" w14:textId="77777777" w:rsidR="00B0744F" w:rsidRPr="00BE60DE" w:rsidRDefault="00642D01">
      <w:pPr>
        <w:spacing w:line="26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ter Scie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ce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cie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y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(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AC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M-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SS)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-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b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                                               </w:t>
      </w:r>
      <w:r w:rsidRPr="00BE60DE">
        <w:rPr>
          <w:rFonts w:asciiTheme="majorHAnsi" w:eastAsia="Century" w:hAnsiTheme="majorHAnsi" w:cs="Century"/>
          <w:spacing w:val="50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2012-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ent</w:t>
      </w:r>
    </w:p>
    <w:p w14:paraId="5D583802" w14:textId="77777777" w:rsidR="00B0744F" w:rsidRPr="00BE60DE" w:rsidRDefault="00642D01">
      <w:pPr>
        <w:spacing w:line="240" w:lineRule="exact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pict w14:anchorId="6B7C9BDF">
          <v:group id="_x0000_s1028" style="position:absolute;left:0;text-align:left;margin-left:36.85pt;margin-top:25.1pt;width:484.4pt;height:0;z-index:-1505;mso-position-horizontal-relative:page" coordorigin="737,502" coordsize="9688,0">
            <v:shape id="_x0000_s1029" style="position:absolute;left:737;top:502;width:9688;height:0" coordorigin="737,502" coordsize="9688,0" path="m737,502r9688,e" filled="f" strokeweight=".19472mm">
              <v:path arrowok="t"/>
            </v:shape>
            <w10:wrap anchorx="page"/>
          </v:group>
        </w:pic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l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rag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(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D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l’s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F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u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dame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tal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ea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ch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in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cad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mic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min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g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)</w:t>
      </w:r>
      <w:r w:rsidRPr="00BE60DE">
        <w:rPr>
          <w:rFonts w:asciiTheme="majorHAnsi" w:eastAsia="Century" w:hAnsiTheme="majorHAnsi" w:cs="Century"/>
          <w:spacing w:val="6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- 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emb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r   </w:t>
      </w:r>
      <w:r w:rsidRPr="00BE60DE">
        <w:rPr>
          <w:rFonts w:asciiTheme="majorHAnsi" w:eastAsia="Century" w:hAnsiTheme="majorHAnsi" w:cs="Century"/>
          <w:spacing w:val="54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2012-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r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ent</w:t>
      </w:r>
    </w:p>
    <w:p w14:paraId="1C697F2B" w14:textId="77777777" w:rsidR="00B0744F" w:rsidRPr="00BE60DE" w:rsidRDefault="00B0744F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16405151" w14:textId="77777777" w:rsidR="00B0744F" w:rsidRPr="00BE60DE" w:rsidRDefault="00642D01">
      <w:pPr>
        <w:spacing w:before="24"/>
        <w:ind w:left="117"/>
        <w:rPr>
          <w:rFonts w:asciiTheme="majorHAnsi" w:eastAsia="Century" w:hAnsiTheme="majorHAnsi" w:cs="Century"/>
          <w:sz w:val="22"/>
          <w:szCs w:val="22"/>
        </w:rPr>
      </w:pP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PR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FE</w:t>
      </w:r>
      <w:r w:rsidRPr="00BE60DE">
        <w:rPr>
          <w:rFonts w:asciiTheme="majorHAnsi" w:eastAsia="Century" w:hAnsiTheme="majorHAnsi" w:cs="Century"/>
          <w:sz w:val="22"/>
          <w:szCs w:val="22"/>
        </w:rPr>
        <w:t>SS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N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 xml:space="preserve">L 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-2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CI</w:t>
      </w:r>
      <w:r w:rsidRPr="00BE60DE">
        <w:rPr>
          <w:rFonts w:asciiTheme="majorHAnsi" w:eastAsia="Century" w:hAnsiTheme="majorHAnsi" w:cs="Century"/>
          <w:sz w:val="22"/>
          <w:szCs w:val="22"/>
        </w:rPr>
        <w:t>A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T</w:t>
      </w:r>
      <w:r w:rsidRPr="00BE60DE">
        <w:rPr>
          <w:rFonts w:asciiTheme="majorHAnsi" w:eastAsia="Century" w:hAnsiTheme="majorHAnsi" w:cs="Century"/>
          <w:spacing w:val="-1"/>
          <w:sz w:val="22"/>
          <w:szCs w:val="22"/>
        </w:rPr>
        <w:t>I</w:t>
      </w:r>
      <w:r w:rsidRPr="00BE60DE">
        <w:rPr>
          <w:rFonts w:asciiTheme="majorHAnsi" w:eastAsia="Century" w:hAnsiTheme="majorHAnsi" w:cs="Century"/>
          <w:spacing w:val="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z w:val="22"/>
          <w:szCs w:val="22"/>
        </w:rPr>
        <w:t>NS</w:t>
      </w:r>
    </w:p>
    <w:p w14:paraId="3C7C48D9" w14:textId="77777777" w:rsidR="00B0744F" w:rsidRPr="00BE60DE" w:rsidRDefault="00642D01">
      <w:pPr>
        <w:spacing w:line="260" w:lineRule="exact"/>
        <w:ind w:left="117"/>
        <w:rPr>
          <w:rFonts w:asciiTheme="majorHAnsi" w:eastAsia="Century" w:hAnsiTheme="majorHAnsi" w:cs="Century"/>
          <w:sz w:val="22"/>
          <w:szCs w:val="22"/>
        </w:rPr>
        <w:sectPr w:rsidR="00B0744F" w:rsidRPr="00BE60DE">
          <w:pgSz w:w="12240" w:h="15840"/>
          <w:pgMar w:top="700" w:right="120" w:bottom="280" w:left="620" w:header="0" w:footer="435" w:gutter="0"/>
          <w:cols w:space="720"/>
        </w:sectPr>
      </w:pP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AC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(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As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s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iation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 xml:space="preserve">of 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C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o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</w:t>
      </w:r>
      <w:r w:rsidRPr="00BE60DE">
        <w:rPr>
          <w:rFonts w:asciiTheme="majorHAnsi" w:eastAsia="Century" w:hAnsiTheme="majorHAnsi" w:cs="Century"/>
          <w:spacing w:val="1"/>
          <w:position w:val="-1"/>
          <w:sz w:val="22"/>
          <w:szCs w:val="22"/>
        </w:rPr>
        <w:t>p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uting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Mac</w:t>
      </w:r>
      <w:r w:rsidRPr="00BE60DE">
        <w:rPr>
          <w:rFonts w:asciiTheme="majorHAnsi" w:eastAsia="Century" w:hAnsiTheme="majorHAnsi" w:cs="Century"/>
          <w:spacing w:val="-3"/>
          <w:position w:val="-1"/>
          <w:sz w:val="22"/>
          <w:szCs w:val="22"/>
        </w:rPr>
        <w:t>h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iner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>y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)</w:t>
      </w:r>
      <w:r w:rsidRPr="00BE60DE">
        <w:rPr>
          <w:rFonts w:asciiTheme="majorHAnsi" w:eastAsia="Century" w:hAnsiTheme="majorHAnsi" w:cs="Century"/>
          <w:spacing w:val="3"/>
          <w:position w:val="-1"/>
          <w:sz w:val="22"/>
          <w:szCs w:val="22"/>
        </w:rPr>
        <w:t xml:space="preserve"> 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–</w:t>
      </w:r>
      <w:r w:rsidRPr="00BE60DE">
        <w:rPr>
          <w:rFonts w:asciiTheme="majorHAnsi" w:eastAsia="Century" w:hAnsiTheme="majorHAnsi" w:cs="Century"/>
          <w:spacing w:val="-1"/>
          <w:position w:val="-1"/>
          <w:sz w:val="22"/>
          <w:szCs w:val="22"/>
        </w:rPr>
        <w:t xml:space="preserve"> C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urrent M</w:t>
      </w:r>
      <w:r w:rsidRPr="00BE60DE">
        <w:rPr>
          <w:rFonts w:asciiTheme="majorHAnsi" w:eastAsia="Century" w:hAnsiTheme="majorHAnsi" w:cs="Century"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eastAsia="Century" w:hAnsiTheme="majorHAnsi" w:cs="Century"/>
          <w:position w:val="-1"/>
          <w:sz w:val="22"/>
          <w:szCs w:val="22"/>
        </w:rPr>
        <w:t>mber</w:t>
      </w:r>
    </w:p>
    <w:p w14:paraId="3EB8B47F" w14:textId="77777777" w:rsidR="00B0744F" w:rsidRPr="00BE60DE" w:rsidRDefault="00B0744F">
      <w:pPr>
        <w:spacing w:before="3" w:line="180" w:lineRule="exact"/>
        <w:rPr>
          <w:rFonts w:asciiTheme="majorHAnsi" w:hAnsiTheme="majorHAnsi"/>
          <w:sz w:val="22"/>
          <w:szCs w:val="22"/>
        </w:rPr>
      </w:pPr>
    </w:p>
    <w:p w14:paraId="4EF135A4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A3B5B0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1A455E" w14:textId="77777777" w:rsidR="00BE60DE" w:rsidRPr="00BE60DE" w:rsidRDefault="00BE60DE" w:rsidP="00BE60DE">
      <w:pPr>
        <w:spacing w:line="240" w:lineRule="exact"/>
        <w:ind w:right="4422"/>
        <w:rPr>
          <w:rFonts w:ascii="Calibri" w:hAnsi="Calibri" w:cs="Calibri"/>
          <w:b/>
          <w:bCs/>
          <w:sz w:val="24"/>
          <w:szCs w:val="24"/>
        </w:rPr>
      </w:pPr>
      <w:r w:rsidRPr="00BE60DE">
        <w:rPr>
          <w:rFonts w:ascii="Calibri" w:hAnsi="Calibri" w:cs="Calibri"/>
          <w:b/>
          <w:bCs/>
          <w:sz w:val="24"/>
          <w:szCs w:val="24"/>
        </w:rPr>
        <w:t>Dale Stephens</w:t>
      </w:r>
    </w:p>
    <w:p w14:paraId="505E0353" w14:textId="6B597B1E" w:rsidR="00BE60DE" w:rsidRDefault="00BE60DE" w:rsidP="00BE60DE">
      <w:pPr>
        <w:spacing w:line="240" w:lineRule="exact"/>
        <w:ind w:right="4422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stephens@gmail.com</w:t>
      </w:r>
    </w:p>
    <w:p w14:paraId="75A09D47" w14:textId="35E5EA65" w:rsidR="00B0744F" w:rsidRPr="00BE60DE" w:rsidRDefault="00642D01" w:rsidP="00BE60DE">
      <w:pPr>
        <w:spacing w:line="240" w:lineRule="exact"/>
        <w:ind w:right="4422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773.999.9999</w:t>
      </w:r>
    </w:p>
    <w:p w14:paraId="759E46A8" w14:textId="77777777" w:rsidR="00BE60DE" w:rsidRDefault="00BE60DE" w:rsidP="00BE60DE">
      <w:pPr>
        <w:ind w:right="5376"/>
        <w:rPr>
          <w:rFonts w:asciiTheme="majorHAnsi" w:hAnsiTheme="majorHAnsi"/>
          <w:sz w:val="22"/>
          <w:szCs w:val="22"/>
        </w:rPr>
      </w:pPr>
    </w:p>
    <w:p w14:paraId="04F45BED" w14:textId="41B270CD" w:rsidR="00B0744F" w:rsidRPr="00BE60DE" w:rsidRDefault="00642D01" w:rsidP="00BE60DE">
      <w:pPr>
        <w:ind w:right="537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MM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AR</w:t>
      </w:r>
      <w:r w:rsidRPr="00BE60DE">
        <w:rPr>
          <w:rFonts w:asciiTheme="majorHAnsi" w:hAnsiTheme="majorHAnsi"/>
          <w:b/>
          <w:sz w:val="22"/>
          <w:szCs w:val="22"/>
        </w:rPr>
        <w:t>Y</w:t>
      </w:r>
    </w:p>
    <w:p w14:paraId="2D773BDC" w14:textId="77777777" w:rsidR="00B0744F" w:rsidRPr="00BE60DE" w:rsidRDefault="00642D01">
      <w:pPr>
        <w:spacing w:line="240" w:lineRule="exact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y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ech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suppo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ee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eer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ne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. S</w:t>
      </w:r>
      <w:r w:rsidRPr="00BE60DE">
        <w:rPr>
          <w:rFonts w:asciiTheme="majorHAnsi" w:hAnsiTheme="majorHAnsi"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back-</w:t>
      </w:r>
    </w:p>
    <w:p w14:paraId="52403991" w14:textId="77777777" w:rsidR="00B0744F" w:rsidRPr="00BE60DE" w:rsidRDefault="00642D01">
      <w:pPr>
        <w:spacing w:before="1"/>
        <w:ind w:left="118" w:right="636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ound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k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ppo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, s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ed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pt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. Exper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enc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ac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nc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nt and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eq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et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ana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s. En</w:t>
      </w:r>
      <w:r w:rsidRPr="00BE60DE">
        <w:rPr>
          <w:rFonts w:asciiTheme="majorHAnsi" w:hAnsiTheme="majorHAnsi"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oy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new s</w:t>
      </w:r>
      <w:r w:rsidRPr="00BE60DE">
        <w:rPr>
          <w:rFonts w:asciiTheme="majorHAnsi" w:hAnsiTheme="majorHAnsi"/>
          <w:spacing w:val="-3"/>
          <w:sz w:val="22"/>
          <w:szCs w:val="22"/>
        </w:rPr>
        <w:t>k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ll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adap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ew ch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o-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0BAFAB59" w14:textId="77777777" w:rsidR="00BE60DE" w:rsidRDefault="00BE60DE" w:rsidP="00BE60DE">
      <w:pPr>
        <w:ind w:right="4871"/>
        <w:rPr>
          <w:rFonts w:asciiTheme="majorHAnsi" w:hAnsiTheme="majorHAnsi"/>
          <w:sz w:val="22"/>
          <w:szCs w:val="22"/>
        </w:rPr>
      </w:pPr>
    </w:p>
    <w:p w14:paraId="202CA77A" w14:textId="5409813C" w:rsidR="00B0744F" w:rsidRPr="00BE60DE" w:rsidRDefault="00642D01" w:rsidP="00BE60DE">
      <w:pPr>
        <w:ind w:right="4871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TEC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H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IC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b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z w:val="22"/>
          <w:szCs w:val="22"/>
        </w:rPr>
        <w:t>SK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LL</w:t>
      </w:r>
      <w:r w:rsidRPr="00BE60DE">
        <w:rPr>
          <w:rFonts w:asciiTheme="majorHAnsi" w:hAnsiTheme="majorHAnsi"/>
          <w:b/>
          <w:sz w:val="22"/>
          <w:szCs w:val="22"/>
        </w:rPr>
        <w:t>S</w:t>
      </w:r>
    </w:p>
    <w:p w14:paraId="6C21C3F1" w14:textId="77777777" w:rsidR="00B0744F" w:rsidRPr="00BE60DE" w:rsidRDefault="00642D01">
      <w:pPr>
        <w:spacing w:line="240" w:lineRule="exact"/>
        <w:ind w:left="2278" w:right="3587" w:hanging="21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b/>
          <w:sz w:val="22"/>
          <w:szCs w:val="22"/>
        </w:rPr>
        <w:t>ork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n</w:t>
      </w:r>
      <w:r w:rsidRPr="00BE60DE">
        <w:rPr>
          <w:rFonts w:asciiTheme="majorHAnsi" w:hAnsiTheme="majorHAnsi"/>
          <w:b/>
          <w:sz w:val="22"/>
          <w:szCs w:val="22"/>
        </w:rPr>
        <w:t xml:space="preserve">g:                </w:t>
      </w:r>
      <w:r w:rsidRPr="00BE60DE">
        <w:rPr>
          <w:rFonts w:asciiTheme="majorHAnsi" w:hAnsiTheme="majorHAnsi"/>
          <w:b/>
          <w:spacing w:val="39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3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 xml:space="preserve">6,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P/</w:t>
      </w:r>
      <w:r w:rsidRPr="00BE60DE">
        <w:rPr>
          <w:rFonts w:asciiTheme="majorHAnsi" w:hAnsiTheme="majorHAnsi"/>
          <w:spacing w:val="-3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P, 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P,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3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pacing w:val="-1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DN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F</w:t>
      </w:r>
      <w:r w:rsidRPr="00BE60DE">
        <w:rPr>
          <w:rFonts w:asciiTheme="majorHAnsi" w:hAnsiTheme="majorHAnsi"/>
          <w:spacing w:val="-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, P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 xml:space="preserve">P3, </w:t>
      </w:r>
      <w:r w:rsidRPr="00BE60DE">
        <w:rPr>
          <w:rFonts w:asciiTheme="majorHAnsi" w:hAnsiTheme="majorHAnsi"/>
          <w:spacing w:val="-1"/>
          <w:sz w:val="22"/>
          <w:szCs w:val="22"/>
        </w:rPr>
        <w:t>Q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, L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spacing w:val="-1"/>
          <w:sz w:val="22"/>
          <w:szCs w:val="22"/>
        </w:rPr>
        <w:t>AN</w:t>
      </w:r>
      <w:r w:rsidRPr="00BE60DE">
        <w:rPr>
          <w:rFonts w:asciiTheme="majorHAnsi" w:hAnsiTheme="majorHAnsi"/>
          <w:sz w:val="22"/>
          <w:szCs w:val="22"/>
        </w:rPr>
        <w:t>s,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V</w:t>
      </w:r>
      <w:r w:rsidRPr="00BE60DE">
        <w:rPr>
          <w:rFonts w:asciiTheme="majorHAnsi" w:hAnsiTheme="majorHAnsi"/>
          <w:spacing w:val="-3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s, Rout</w:t>
      </w:r>
      <w:r w:rsidRPr="00BE60DE">
        <w:rPr>
          <w:rFonts w:asciiTheme="majorHAnsi" w:hAnsiTheme="majorHAnsi"/>
          <w:spacing w:val="-1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s, S</w:t>
      </w:r>
      <w:r w:rsidRPr="00BE60DE">
        <w:rPr>
          <w:rFonts w:asciiTheme="majorHAnsi" w:hAnsiTheme="majorHAnsi"/>
          <w:spacing w:val="-3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3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re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ll</w:t>
      </w:r>
      <w:r w:rsidRPr="00BE60DE">
        <w:rPr>
          <w:rFonts w:asciiTheme="majorHAnsi" w:hAnsiTheme="majorHAnsi"/>
          <w:sz w:val="22"/>
          <w:szCs w:val="22"/>
        </w:rPr>
        <w:t>s</w:t>
      </w:r>
    </w:p>
    <w:p w14:paraId="6666DF79" w14:textId="77777777" w:rsidR="00B0744F" w:rsidRPr="00BE60DE" w:rsidRDefault="00642D01">
      <w:pPr>
        <w:spacing w:line="240" w:lineRule="exact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b/>
          <w:sz w:val="22"/>
          <w:szCs w:val="22"/>
        </w:rPr>
        <w:t>ang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sz w:val="22"/>
          <w:szCs w:val="22"/>
        </w:rPr>
        <w:t>age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b/>
          <w:sz w:val="22"/>
          <w:szCs w:val="22"/>
        </w:rPr>
        <w:t>:</w:t>
      </w:r>
      <w:r w:rsidRPr="00BE60DE">
        <w:rPr>
          <w:rFonts w:asciiTheme="majorHAnsi" w:hAnsiTheme="majorHAnsi"/>
          <w:b/>
          <w:sz w:val="22"/>
          <w:szCs w:val="22"/>
        </w:rPr>
        <w:t xml:space="preserve">                  </w:t>
      </w:r>
      <w:r w:rsidRPr="00BE60DE">
        <w:rPr>
          <w:rFonts w:asciiTheme="majorHAnsi" w:hAnsiTheme="majorHAnsi"/>
          <w:b/>
          <w:spacing w:val="27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++,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a, Ruby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s,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J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aSc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X</w:t>
      </w:r>
      <w:r w:rsidRPr="00BE60DE">
        <w:rPr>
          <w:rFonts w:asciiTheme="majorHAnsi" w:hAnsiTheme="majorHAnsi"/>
          <w:sz w:val="22"/>
          <w:szCs w:val="22"/>
        </w:rPr>
        <w:t xml:space="preserve">ML, </w:t>
      </w:r>
      <w:r w:rsidRPr="00BE60DE">
        <w:rPr>
          <w:rFonts w:asciiTheme="majorHAnsi" w:hAnsiTheme="majorHAnsi"/>
          <w:spacing w:val="-3"/>
          <w:sz w:val="22"/>
          <w:szCs w:val="22"/>
        </w:rPr>
        <w:t>H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ML,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3"/>
          <w:sz w:val="22"/>
          <w:szCs w:val="22"/>
        </w:rPr>
        <w:t>y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hon</w:t>
      </w:r>
    </w:p>
    <w:p w14:paraId="13980697" w14:textId="77777777" w:rsidR="00B0744F" w:rsidRPr="00BE60DE" w:rsidRDefault="00642D01">
      <w:pPr>
        <w:spacing w:line="240" w:lineRule="exact"/>
        <w:ind w:left="2278" w:right="3454" w:hanging="21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o</w:t>
      </w:r>
      <w:r w:rsidRPr="00BE60DE">
        <w:rPr>
          <w:rFonts w:asciiTheme="majorHAnsi" w:hAnsiTheme="majorHAnsi"/>
          <w:b/>
          <w:spacing w:val="3"/>
          <w:sz w:val="22"/>
          <w:szCs w:val="22"/>
        </w:rPr>
        <w:t>f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w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 xml:space="preserve">e:                     </w:t>
      </w:r>
      <w:r w:rsidRPr="00BE60DE">
        <w:rPr>
          <w:rFonts w:asciiTheme="majorHAnsi" w:hAnsiTheme="majorHAnsi"/>
          <w:b/>
          <w:spacing w:val="3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 D</w:t>
      </w:r>
      <w:r w:rsidRPr="00BE60DE">
        <w:rPr>
          <w:rFonts w:asciiTheme="majorHAnsi" w:hAnsiTheme="majorHAnsi"/>
          <w:spacing w:val="-2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2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sh</w:t>
      </w:r>
      <w:r w:rsidRPr="00BE60DE">
        <w:rPr>
          <w:rFonts w:asciiTheme="majorHAnsi" w:hAnsiTheme="majorHAnsi"/>
          <w:spacing w:val="-2"/>
          <w:sz w:val="22"/>
          <w:szCs w:val="22"/>
        </w:rPr>
        <w:t>ark</w:t>
      </w:r>
      <w:r w:rsidRPr="00BE60DE">
        <w:rPr>
          <w:rFonts w:asciiTheme="majorHAnsi" w:hAnsiTheme="majorHAnsi"/>
          <w:sz w:val="22"/>
          <w:szCs w:val="22"/>
        </w:rPr>
        <w:t>, Splun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su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, P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ch</w:t>
      </w:r>
      <w:r w:rsidRPr="00BE60DE">
        <w:rPr>
          <w:rFonts w:asciiTheme="majorHAnsi" w:hAnsiTheme="majorHAnsi"/>
          <w:spacing w:val="-3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ap, 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ea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4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ce,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V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</w:t>
      </w:r>
    </w:p>
    <w:p w14:paraId="4A419C55" w14:textId="77777777" w:rsidR="00B0744F" w:rsidRPr="00BE60DE" w:rsidRDefault="00642D01">
      <w:pPr>
        <w:spacing w:line="240" w:lineRule="exact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sz w:val="22"/>
          <w:szCs w:val="22"/>
        </w:rPr>
        <w:t>abas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 xml:space="preserve">:                   </w:t>
      </w:r>
      <w:r w:rsidRPr="00BE60DE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ac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e, </w:t>
      </w:r>
      <w:r w:rsidRPr="00BE60DE">
        <w:rPr>
          <w:rFonts w:asciiTheme="majorHAnsi" w:hAnsiTheme="majorHAnsi"/>
          <w:spacing w:val="1"/>
          <w:sz w:val="22"/>
          <w:szCs w:val="22"/>
        </w:rPr>
        <w:t>M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Q</w:t>
      </w:r>
      <w:r w:rsidRPr="00BE60DE">
        <w:rPr>
          <w:rFonts w:asciiTheme="majorHAnsi" w:hAnsiTheme="majorHAnsi"/>
          <w:sz w:val="22"/>
          <w:szCs w:val="22"/>
        </w:rPr>
        <w:t xml:space="preserve">L, MS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ce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s</w:t>
      </w:r>
    </w:p>
    <w:p w14:paraId="52173BAD" w14:textId="77777777" w:rsidR="00B0744F" w:rsidRPr="00BE60DE" w:rsidRDefault="00642D01">
      <w:pPr>
        <w:spacing w:line="240" w:lineRule="exact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O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per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 xml:space="preserve">ng 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y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m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 xml:space="preserve">s:    </w:t>
      </w:r>
      <w:r w:rsidRPr="00BE60DE">
        <w:rPr>
          <w:rFonts w:asciiTheme="majorHAnsi" w:hAnsiTheme="majorHAnsi"/>
          <w:b/>
          <w:spacing w:val="3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BE60DE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X</w:t>
      </w:r>
      <w:r w:rsidRPr="00BE60DE">
        <w:rPr>
          <w:rFonts w:asciiTheme="majorHAnsi" w:hAnsiTheme="majorHAnsi"/>
          <w:position w:val="-1"/>
          <w:sz w:val="22"/>
          <w:szCs w:val="22"/>
        </w:rPr>
        <w:t>, Linux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(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position w:val="-1"/>
          <w:sz w:val="22"/>
          <w:szCs w:val="22"/>
        </w:rPr>
        <w:t>bun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>)</w:t>
      </w:r>
      <w:r w:rsidRPr="00BE60DE">
        <w:rPr>
          <w:rFonts w:asciiTheme="majorHAnsi" w:hAnsiTheme="majorHAnsi"/>
          <w:position w:val="-1"/>
          <w:sz w:val="22"/>
          <w:szCs w:val="22"/>
        </w:rPr>
        <w:t>,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W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ndo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BE60DE">
        <w:rPr>
          <w:rFonts w:asciiTheme="majorHAnsi" w:hAnsiTheme="majorHAnsi"/>
          <w:position w:val="-1"/>
          <w:sz w:val="22"/>
          <w:szCs w:val="22"/>
        </w:rPr>
        <w:t>s X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BE60DE">
        <w:rPr>
          <w:rFonts w:asciiTheme="majorHAnsi" w:hAnsiTheme="majorHAnsi"/>
          <w:position w:val="-1"/>
          <w:sz w:val="22"/>
          <w:szCs w:val="22"/>
        </w:rPr>
        <w:t>/</w:t>
      </w:r>
      <w:r w:rsidRPr="00BE60DE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position w:val="-1"/>
          <w:sz w:val="22"/>
          <w:szCs w:val="22"/>
        </w:rPr>
        <w:t>7</w:t>
      </w:r>
    </w:p>
    <w:p w14:paraId="60592AAC" w14:textId="77777777" w:rsidR="00B0744F" w:rsidRPr="00BE60DE" w:rsidRDefault="00B0744F">
      <w:pPr>
        <w:spacing w:before="10" w:line="220" w:lineRule="exact"/>
        <w:rPr>
          <w:rFonts w:asciiTheme="majorHAnsi" w:hAnsiTheme="majorHAnsi"/>
          <w:sz w:val="22"/>
          <w:szCs w:val="22"/>
        </w:rPr>
        <w:sectPr w:rsidR="00B0744F" w:rsidRPr="00BE60DE">
          <w:pgSz w:w="12240" w:h="15840"/>
          <w:pgMar w:top="240" w:right="120" w:bottom="280" w:left="660" w:header="0" w:footer="435" w:gutter="0"/>
          <w:cols w:space="720"/>
        </w:sectPr>
      </w:pPr>
    </w:p>
    <w:p w14:paraId="57C6E59E" w14:textId="77777777" w:rsidR="00B0744F" w:rsidRPr="00BE60DE" w:rsidRDefault="00B0744F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34AE5937" w14:textId="77777777" w:rsidR="00BE60DE" w:rsidRDefault="00642D01" w:rsidP="00BE60DE">
      <w:pPr>
        <w:spacing w:line="240" w:lineRule="exact"/>
        <w:ind w:left="118" w:right="-53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D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e</w:t>
      </w:r>
      <w:r w:rsidRPr="00BE60DE">
        <w:rPr>
          <w:rFonts w:asciiTheme="majorHAnsi" w:hAnsiTheme="majorHAnsi"/>
          <w:b/>
          <w:spacing w:val="2"/>
          <w:position w:val="-1"/>
          <w:sz w:val="22"/>
          <w:szCs w:val="22"/>
        </w:rPr>
        <w:t>P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3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l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position w:val="-1"/>
          <w:sz w:val="22"/>
          <w:szCs w:val="22"/>
        </w:rPr>
        <w:t>U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ni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v</w:t>
      </w:r>
      <w:r w:rsidRPr="00BE60DE">
        <w:rPr>
          <w:rFonts w:asciiTheme="majorHAnsi" w:hAnsiTheme="majorHAnsi"/>
          <w:b/>
          <w:position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s</w:t>
      </w:r>
      <w:r w:rsidRPr="00BE60DE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-2"/>
          <w:position w:val="-1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2"/>
          <w:position w:val="-1"/>
          <w:sz w:val="22"/>
          <w:szCs w:val="22"/>
        </w:rPr>
        <w:t>y</w:t>
      </w:r>
      <w:r w:rsidRPr="00BE60DE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BE60DE">
        <w:rPr>
          <w:rFonts w:asciiTheme="majorHAnsi" w:hAnsiTheme="majorHAnsi"/>
          <w:position w:val="-1"/>
          <w:sz w:val="22"/>
          <w:szCs w:val="22"/>
        </w:rPr>
        <w:t>h</w:t>
      </w:r>
      <w:r w:rsidRPr="00BE60DE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ca</w:t>
      </w:r>
      <w:r w:rsidRPr="00BE60DE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BE60DE">
        <w:rPr>
          <w:rFonts w:asciiTheme="majorHAnsi" w:hAnsiTheme="majorHAnsi"/>
          <w:position w:val="-1"/>
          <w:sz w:val="22"/>
          <w:szCs w:val="22"/>
        </w:rPr>
        <w:t xml:space="preserve">o, </w:t>
      </w:r>
      <w:r w:rsidRPr="00BE60DE">
        <w:rPr>
          <w:rFonts w:asciiTheme="majorHAnsi" w:hAnsiTheme="majorHAnsi"/>
          <w:spacing w:val="-4"/>
          <w:position w:val="-1"/>
          <w:sz w:val="22"/>
          <w:szCs w:val="22"/>
        </w:rPr>
        <w:t>I</w:t>
      </w:r>
      <w:r w:rsidRPr="00BE60DE">
        <w:rPr>
          <w:rFonts w:asciiTheme="majorHAnsi" w:hAnsiTheme="majorHAnsi"/>
          <w:position w:val="-1"/>
          <w:sz w:val="22"/>
          <w:szCs w:val="22"/>
        </w:rPr>
        <w:t>L</w:t>
      </w:r>
    </w:p>
    <w:p w14:paraId="0D06DAEA" w14:textId="77777777" w:rsidR="00BE60DE" w:rsidRDefault="00BE60DE" w:rsidP="00BE60DE">
      <w:pPr>
        <w:spacing w:line="240" w:lineRule="exact"/>
        <w:ind w:left="118" w:right="-53"/>
        <w:rPr>
          <w:rFonts w:asciiTheme="majorHAnsi" w:hAnsiTheme="majorHAnsi"/>
          <w:b/>
          <w:spacing w:val="-1"/>
          <w:sz w:val="22"/>
          <w:szCs w:val="22"/>
        </w:rPr>
      </w:pPr>
    </w:p>
    <w:p w14:paraId="0423AADC" w14:textId="77777777" w:rsidR="00BE60DE" w:rsidRDefault="00BE60DE" w:rsidP="00BE60DE">
      <w:pPr>
        <w:spacing w:line="240" w:lineRule="exact"/>
        <w:ind w:left="118" w:right="-53"/>
        <w:rPr>
          <w:rFonts w:asciiTheme="majorHAnsi" w:hAnsiTheme="majorHAnsi"/>
          <w:b/>
          <w:spacing w:val="-1"/>
          <w:sz w:val="22"/>
          <w:szCs w:val="22"/>
        </w:rPr>
      </w:pPr>
    </w:p>
    <w:p w14:paraId="051ABA3C" w14:textId="5B090578" w:rsidR="00B0744F" w:rsidRPr="00BE60DE" w:rsidRDefault="00642D01" w:rsidP="00BE60DE">
      <w:pPr>
        <w:spacing w:line="240" w:lineRule="exact"/>
        <w:ind w:left="118" w:right="-53"/>
        <w:rPr>
          <w:rFonts w:asciiTheme="majorHAnsi" w:hAnsiTheme="majorHAnsi"/>
          <w:sz w:val="22"/>
          <w:szCs w:val="22"/>
        </w:rPr>
        <w:sectPr w:rsidR="00B0744F" w:rsidRPr="00BE60DE">
          <w:type w:val="continuous"/>
          <w:pgSz w:w="12240" w:h="15840"/>
          <w:pgMar w:top="1480" w:right="120" w:bottom="280" w:left="660" w:header="720" w:footer="720" w:gutter="0"/>
          <w:cols w:num="2" w:space="720" w:equalWidth="0">
            <w:col w:w="2994" w:space="1795"/>
            <w:col w:w="6671"/>
          </w:cols>
        </w:sect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EDUCAT</w:t>
      </w:r>
      <w:r w:rsidRPr="00BE60DE">
        <w:rPr>
          <w:rFonts w:asciiTheme="majorHAnsi" w:hAnsiTheme="majorHAnsi"/>
          <w:b/>
          <w:sz w:val="22"/>
          <w:szCs w:val="22"/>
        </w:rPr>
        <w:t>I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N</w:t>
      </w:r>
    </w:p>
    <w:p w14:paraId="6D674824" w14:textId="77777777" w:rsidR="00B0744F" w:rsidRPr="00BE60DE" w:rsidRDefault="00642D01">
      <w:pPr>
        <w:spacing w:before="3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B</w:t>
      </w:r>
      <w:r w:rsidRPr="00BE60DE">
        <w:rPr>
          <w:rFonts w:asciiTheme="majorHAnsi" w:hAnsiTheme="majorHAnsi"/>
          <w:b/>
          <w:i/>
          <w:sz w:val="22"/>
          <w:szCs w:val="22"/>
        </w:rPr>
        <w:t>ache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i/>
          <w:sz w:val="22"/>
          <w:szCs w:val="22"/>
        </w:rPr>
        <w:t>r of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-3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ence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n 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tw</w:t>
      </w:r>
      <w:r w:rsidRPr="00BE60DE">
        <w:rPr>
          <w:rFonts w:asciiTheme="majorHAnsi" w:hAnsiTheme="majorHAnsi"/>
          <w:b/>
          <w:i/>
          <w:sz w:val="22"/>
          <w:szCs w:val="22"/>
        </w:rPr>
        <w:t>ork Tech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z w:val="22"/>
          <w:szCs w:val="22"/>
        </w:rPr>
        <w:t>o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es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                                         </w:t>
      </w:r>
      <w:r w:rsidRPr="00BE60DE">
        <w:rPr>
          <w:rFonts w:asciiTheme="majorHAnsi" w:hAnsiTheme="majorHAnsi"/>
          <w:b/>
          <w:i/>
          <w:spacing w:val="2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ust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2012</w:t>
      </w:r>
    </w:p>
    <w:p w14:paraId="2E477DB2" w14:textId="77777777" w:rsidR="00B0744F" w:rsidRPr="00BE60DE" w:rsidRDefault="00642D01">
      <w:pPr>
        <w:spacing w:line="240" w:lineRule="exact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ean</w:t>
      </w:r>
      <w:r w:rsidRPr="00BE60DE">
        <w:rPr>
          <w:rFonts w:asciiTheme="majorHAnsi" w:hAnsiTheme="majorHAnsi"/>
          <w:spacing w:val="1"/>
          <w:sz w:val="22"/>
          <w:szCs w:val="22"/>
        </w:rPr>
        <w:t>’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 – 4 qu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 xml:space="preserve">s                                                                              </w:t>
      </w:r>
      <w:r w:rsidRPr="00BE60DE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.P.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. 3.6</w:t>
      </w:r>
      <w:r w:rsidRPr="00BE60DE">
        <w:rPr>
          <w:rFonts w:asciiTheme="majorHAnsi" w:hAnsiTheme="majorHAnsi"/>
          <w:spacing w:val="1"/>
          <w:sz w:val="22"/>
          <w:szCs w:val="22"/>
        </w:rPr>
        <w:t>/</w:t>
      </w:r>
      <w:r w:rsidRPr="00BE60DE">
        <w:rPr>
          <w:rFonts w:asciiTheme="majorHAnsi" w:hAnsiTheme="majorHAnsi"/>
          <w:sz w:val="22"/>
          <w:szCs w:val="22"/>
        </w:rPr>
        <w:t>4.0</w:t>
      </w:r>
    </w:p>
    <w:p w14:paraId="07ADEFCE" w14:textId="77777777" w:rsidR="00B0744F" w:rsidRPr="00BE60DE" w:rsidRDefault="00B0744F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36D57905" w14:textId="77777777" w:rsidR="00B0744F" w:rsidRPr="00BE60DE" w:rsidRDefault="00642D01">
      <w:pPr>
        <w:ind w:left="8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b/>
          <w:i/>
          <w:sz w:val="22"/>
          <w:szCs w:val="22"/>
        </w:rPr>
        <w:t>ork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In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z w:val="22"/>
          <w:szCs w:val="22"/>
        </w:rPr>
        <w:t>on</w:t>
      </w:r>
      <w:r w:rsidRPr="00BE60DE">
        <w:rPr>
          <w:rFonts w:asciiTheme="majorHAnsi" w:hAnsiTheme="majorHAnsi"/>
          <w:b/>
          <w:i/>
          <w:spacing w:val="-3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ec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on</w:t>
      </w:r>
      <w:r w:rsidRPr="00BE60DE">
        <w:rPr>
          <w:rFonts w:asciiTheme="majorHAnsi" w:hAnsiTheme="majorHAnsi"/>
          <w:b/>
          <w:i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Techno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z w:val="22"/>
          <w:szCs w:val="22"/>
        </w:rPr>
        <w:t>ogy P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z w:val="22"/>
          <w:szCs w:val="22"/>
        </w:rPr>
        <w:t>o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ct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                             </w:t>
      </w:r>
      <w:r w:rsidRPr="00BE60DE">
        <w:rPr>
          <w:rFonts w:asciiTheme="majorHAnsi" w:hAnsiTheme="majorHAnsi"/>
          <w:b/>
          <w:i/>
          <w:spacing w:val="10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Su</w:t>
      </w:r>
      <w:r w:rsidRPr="00BE60DE">
        <w:rPr>
          <w:rFonts w:asciiTheme="majorHAnsi" w:hAnsiTheme="majorHAnsi"/>
          <w:i/>
          <w:spacing w:val="-1"/>
          <w:sz w:val="22"/>
          <w:szCs w:val="22"/>
        </w:rPr>
        <w:t>mm</w:t>
      </w:r>
      <w:r w:rsidRPr="00BE60DE">
        <w:rPr>
          <w:rFonts w:asciiTheme="majorHAnsi" w:hAnsiTheme="majorHAnsi"/>
          <w:i/>
          <w:sz w:val="22"/>
          <w:szCs w:val="22"/>
        </w:rPr>
        <w:t>er</w:t>
      </w:r>
      <w:r w:rsidRPr="00BE60DE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i/>
          <w:sz w:val="22"/>
          <w:szCs w:val="22"/>
        </w:rPr>
        <w:t>2012</w:t>
      </w:r>
    </w:p>
    <w:p w14:paraId="36907DB9" w14:textId="77777777" w:rsidR="00B0744F" w:rsidRPr="00BE60DE" w:rsidRDefault="00642D01">
      <w:pPr>
        <w:spacing w:before="1"/>
        <w:ind w:left="47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ed ad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ed n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k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ope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1"/>
          <w:sz w:val="22"/>
          <w:szCs w:val="22"/>
        </w:rPr>
        <w:t>Ci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er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ri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e-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ade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3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ches</w:t>
      </w:r>
    </w:p>
    <w:p w14:paraId="6033F1EE" w14:textId="77777777" w:rsidR="00B0744F" w:rsidRPr="00BE60DE" w:rsidRDefault="00642D01">
      <w:pPr>
        <w:spacing w:line="240" w:lineRule="exact"/>
        <w:ind w:left="47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na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yz</w:t>
      </w:r>
      <w:r w:rsidRPr="00BE60DE">
        <w:rPr>
          <w:rFonts w:asciiTheme="majorHAnsi" w:hAnsiTheme="majorHAnsi"/>
          <w:sz w:val="22"/>
          <w:szCs w:val="22"/>
        </w:rPr>
        <w:t>ed ne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k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f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c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con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f-</w:t>
      </w:r>
      <w:r w:rsidRPr="00BE60DE">
        <w:rPr>
          <w:rFonts w:asciiTheme="majorHAnsi" w:hAnsiTheme="majorHAnsi"/>
          <w:sz w:val="22"/>
          <w:szCs w:val="22"/>
        </w:rPr>
        <w:t>cu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 xml:space="preserve">ed web </w:t>
      </w:r>
      <w:r w:rsidRPr="00BE60DE">
        <w:rPr>
          <w:rFonts w:asciiTheme="majorHAnsi" w:hAnsiTheme="majorHAnsi"/>
          <w:spacing w:val="-1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I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(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MP)</w:t>
      </w:r>
    </w:p>
    <w:p w14:paraId="45A76D69" w14:textId="77777777" w:rsidR="00BE60DE" w:rsidRDefault="00BE60DE" w:rsidP="00BE60DE">
      <w:pPr>
        <w:ind w:right="4573"/>
        <w:rPr>
          <w:rFonts w:asciiTheme="majorHAnsi" w:hAnsiTheme="majorHAnsi"/>
          <w:sz w:val="22"/>
          <w:szCs w:val="22"/>
        </w:rPr>
      </w:pPr>
    </w:p>
    <w:p w14:paraId="618C770E" w14:textId="6D4D32EC" w:rsidR="00B0744F" w:rsidRPr="00BE60DE" w:rsidRDefault="00642D01" w:rsidP="00BE60DE">
      <w:pPr>
        <w:ind w:right="4573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RELE</w:t>
      </w:r>
      <w:r w:rsidRPr="00BE60DE">
        <w:rPr>
          <w:rFonts w:asciiTheme="majorHAnsi" w:hAnsiTheme="majorHAnsi"/>
          <w:b/>
          <w:spacing w:val="-3"/>
          <w:sz w:val="22"/>
          <w:szCs w:val="22"/>
        </w:rPr>
        <w:t>V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AN</w:t>
      </w:r>
      <w:r w:rsidRPr="00BE60DE">
        <w:rPr>
          <w:rFonts w:asciiTheme="majorHAnsi" w:hAnsiTheme="majorHAnsi"/>
          <w:b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 xml:space="preserve"> EX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BE60DE">
        <w:rPr>
          <w:rFonts w:asciiTheme="majorHAnsi" w:hAnsiTheme="majorHAnsi"/>
          <w:b/>
          <w:sz w:val="22"/>
          <w:szCs w:val="22"/>
        </w:rPr>
        <w:t>IE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NC</w:t>
      </w:r>
      <w:r w:rsidRPr="00BE60DE">
        <w:rPr>
          <w:rFonts w:asciiTheme="majorHAnsi" w:hAnsiTheme="majorHAnsi"/>
          <w:b/>
          <w:sz w:val="22"/>
          <w:szCs w:val="22"/>
        </w:rPr>
        <w:t>E</w:t>
      </w:r>
    </w:p>
    <w:p w14:paraId="64C03C76" w14:textId="77777777" w:rsidR="00B0744F" w:rsidRPr="00BE60DE" w:rsidRDefault="00642D01">
      <w:pPr>
        <w:spacing w:line="240" w:lineRule="exact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z w:val="22"/>
          <w:szCs w:val="22"/>
        </w:rPr>
        <w:t xml:space="preserve">IBM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b/>
          <w:sz w:val="22"/>
          <w:szCs w:val="22"/>
        </w:rPr>
        <w:t>orpo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t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 xml:space="preserve">on,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 xml:space="preserve">o,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L                                                                 </w:t>
      </w:r>
      <w:r w:rsidRPr="00BE60DE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Sept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</w:t>
      </w:r>
      <w:r w:rsidRPr="00BE60DE">
        <w:rPr>
          <w:rFonts w:asciiTheme="majorHAnsi" w:hAnsiTheme="majorHAnsi"/>
          <w:spacing w:val="-2"/>
          <w:sz w:val="22"/>
          <w:szCs w:val="22"/>
        </w:rPr>
        <w:t>0</w:t>
      </w:r>
      <w:r w:rsidRPr="00BE60DE">
        <w:rPr>
          <w:rFonts w:asciiTheme="majorHAnsi" w:hAnsiTheme="majorHAnsi"/>
          <w:sz w:val="22"/>
          <w:szCs w:val="22"/>
        </w:rPr>
        <w:t>1</w:t>
      </w:r>
      <w:r w:rsidRPr="00BE60DE">
        <w:rPr>
          <w:rFonts w:asciiTheme="majorHAnsi" w:hAnsiTheme="majorHAnsi"/>
          <w:spacing w:val="-2"/>
          <w:sz w:val="22"/>
          <w:szCs w:val="22"/>
        </w:rPr>
        <w:t>1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Pr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ent</w:t>
      </w:r>
    </w:p>
    <w:p w14:paraId="3DDC55AE" w14:textId="77777777" w:rsidR="00B0744F" w:rsidRPr="00BE60DE" w:rsidRDefault="00642D01">
      <w:pPr>
        <w:spacing w:before="6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i/>
          <w:sz w:val="22"/>
          <w:szCs w:val="22"/>
        </w:rPr>
        <w:t>Techni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z w:val="22"/>
          <w:szCs w:val="22"/>
        </w:rPr>
        <w:t>al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u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b/>
          <w:i/>
          <w:sz w:val="22"/>
          <w:szCs w:val="22"/>
        </w:rPr>
        <w:t>po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Sp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st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/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W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ndo</w:t>
      </w:r>
      <w:r w:rsidRPr="00BE60DE">
        <w:rPr>
          <w:rFonts w:asciiTheme="majorHAnsi" w:hAnsiTheme="majorHAnsi"/>
          <w:b/>
          <w:i/>
          <w:spacing w:val="-4"/>
          <w:sz w:val="22"/>
          <w:szCs w:val="22"/>
        </w:rPr>
        <w:t>w</w:t>
      </w:r>
      <w:r w:rsidRPr="00BE60DE">
        <w:rPr>
          <w:rFonts w:asciiTheme="majorHAnsi" w:hAnsiTheme="majorHAnsi"/>
          <w:b/>
          <w:i/>
          <w:sz w:val="22"/>
          <w:szCs w:val="22"/>
        </w:rPr>
        <w:t>s Se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z w:val="22"/>
          <w:szCs w:val="22"/>
        </w:rPr>
        <w:t>ver S</w:t>
      </w:r>
      <w:r w:rsidRPr="00BE60DE">
        <w:rPr>
          <w:rFonts w:asciiTheme="majorHAnsi" w:hAnsiTheme="majorHAnsi"/>
          <w:b/>
          <w:i/>
          <w:spacing w:val="-3"/>
          <w:sz w:val="22"/>
          <w:szCs w:val="22"/>
        </w:rPr>
        <w:t>u</w:t>
      </w:r>
      <w:r w:rsidRPr="00BE60DE">
        <w:rPr>
          <w:rFonts w:asciiTheme="majorHAnsi" w:hAnsiTheme="majorHAnsi"/>
          <w:b/>
          <w:i/>
          <w:sz w:val="22"/>
          <w:szCs w:val="22"/>
        </w:rPr>
        <w:t>p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b/>
          <w:i/>
          <w:sz w:val="22"/>
          <w:szCs w:val="22"/>
        </w:rPr>
        <w:t>ort</w:t>
      </w:r>
    </w:p>
    <w:p w14:paraId="48CFD3BF" w14:textId="77777777" w:rsidR="00B0744F" w:rsidRPr="00BE60DE" w:rsidRDefault="00642D01">
      <w:pPr>
        <w:spacing w:line="240" w:lineRule="exact"/>
        <w:ind w:left="389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oub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ot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er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s, </w:t>
      </w:r>
      <w:r w:rsidRPr="00BE60DE">
        <w:rPr>
          <w:rFonts w:asciiTheme="majorHAnsi" w:hAnsiTheme="majorHAnsi"/>
          <w:spacing w:val="1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xecu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k</w:t>
      </w:r>
      <w:r w:rsidRPr="00BE60DE">
        <w:rPr>
          <w:rFonts w:asciiTheme="majorHAnsi" w:hAnsiTheme="majorHAnsi"/>
          <w:sz w:val="22"/>
          <w:szCs w:val="22"/>
        </w:rPr>
        <w:t>et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equ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ana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  <w:r w:rsidRPr="00BE60DE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rl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ap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s</w:t>
      </w:r>
    </w:p>
    <w:p w14:paraId="67FB1090" w14:textId="77777777" w:rsidR="00B0744F" w:rsidRPr="00BE60DE" w:rsidRDefault="00642D01">
      <w:pPr>
        <w:spacing w:line="240" w:lineRule="exact"/>
        <w:ind w:left="749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Se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25B75DC6" w14:textId="77777777" w:rsidR="00B0744F" w:rsidRPr="00BE60DE" w:rsidRDefault="00642D01">
      <w:pPr>
        <w:spacing w:before="1"/>
        <w:ind w:left="389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Pro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de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al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supp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 c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 xml:space="preserve">nd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ns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ps.</w:t>
      </w:r>
    </w:p>
    <w:p w14:paraId="06953945" w14:textId="77777777" w:rsidR="00B0744F" w:rsidRPr="00BE60DE" w:rsidRDefault="00642D01">
      <w:pPr>
        <w:spacing w:line="240" w:lineRule="exact"/>
        <w:ind w:left="389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nose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k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con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ec</w:t>
      </w:r>
      <w:r w:rsidRPr="00BE60DE">
        <w:rPr>
          <w:rFonts w:asciiTheme="majorHAnsi" w:hAnsiTheme="majorHAnsi"/>
          <w:spacing w:val="-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ob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o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ach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es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e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e 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s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>&amp;</w:t>
      </w:r>
      <w:r w:rsidRPr="00BE60DE">
        <w:rPr>
          <w:rFonts w:asciiTheme="majorHAnsi" w:hAnsiTheme="majorHAnsi"/>
          <w:sz w:val="22"/>
          <w:szCs w:val="22"/>
        </w:rPr>
        <w:t xml:space="preserve">T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eam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or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tr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ub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ho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25C2B25B" w14:textId="77777777" w:rsidR="00B0744F" w:rsidRPr="00BE60DE" w:rsidRDefault="00642D01">
      <w:pPr>
        <w:spacing w:before="1"/>
        <w:ind w:left="389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Pe</w:t>
      </w:r>
      <w:r w:rsidRPr="00BE60DE">
        <w:rPr>
          <w:rFonts w:asciiTheme="majorHAnsi" w:hAnsiTheme="majorHAnsi"/>
          <w:spacing w:val="1"/>
          <w:sz w:val="22"/>
          <w:szCs w:val="22"/>
        </w:rPr>
        <w:t>rf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bu</w:t>
      </w:r>
      <w:r w:rsidRPr="00BE60DE">
        <w:rPr>
          <w:rFonts w:asciiTheme="majorHAnsi" w:hAnsiTheme="majorHAnsi"/>
          <w:spacing w:val="1"/>
          <w:sz w:val="22"/>
          <w:szCs w:val="22"/>
        </w:rPr>
        <w:t>il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ou</w:t>
      </w:r>
      <w:r w:rsidRPr="00BE60DE">
        <w:rPr>
          <w:rFonts w:asciiTheme="majorHAnsi" w:hAnsiTheme="majorHAnsi"/>
          <w:spacing w:val="-2"/>
          <w:sz w:val="22"/>
          <w:szCs w:val="22"/>
        </w:rPr>
        <w:t>b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N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ea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on s</w:t>
      </w:r>
      <w:r w:rsidRPr="00BE60DE">
        <w:rPr>
          <w:rFonts w:asciiTheme="majorHAnsi" w:hAnsiTheme="majorHAnsi"/>
          <w:spacing w:val="1"/>
          <w:sz w:val="22"/>
          <w:szCs w:val="22"/>
        </w:rPr>
        <w:t>er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s.</w:t>
      </w:r>
    </w:p>
    <w:p w14:paraId="39411FEE" w14:textId="77777777" w:rsidR="00B0744F" w:rsidRPr="00BE60DE" w:rsidRDefault="00642D01">
      <w:pPr>
        <w:spacing w:line="240" w:lineRule="exact"/>
        <w:ind w:left="389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Lead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eam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on supp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HD</w:t>
      </w:r>
      <w:r w:rsidRPr="00BE60DE">
        <w:rPr>
          <w:rFonts w:asciiTheme="majorHAnsi" w:hAnsiTheme="majorHAnsi"/>
          <w:sz w:val="22"/>
          <w:szCs w:val="22"/>
        </w:rPr>
        <w:t>D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enc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1272C342" w14:textId="77777777" w:rsidR="00B0744F" w:rsidRPr="00BE60DE" w:rsidRDefault="00B0744F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57B96DA1" w14:textId="77777777" w:rsidR="00B0744F" w:rsidRPr="00BE60DE" w:rsidRDefault="00642D01">
      <w:pPr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1"/>
          <w:sz w:val="22"/>
          <w:szCs w:val="22"/>
        </w:rPr>
        <w:t>B</w:t>
      </w:r>
      <w:r w:rsidRPr="00BE60DE">
        <w:rPr>
          <w:rFonts w:asciiTheme="majorHAnsi" w:hAnsiTheme="majorHAnsi"/>
          <w:b/>
          <w:sz w:val="22"/>
          <w:szCs w:val="22"/>
        </w:rPr>
        <w:t xml:space="preserve">ank 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b/>
          <w:sz w:val="22"/>
          <w:szCs w:val="22"/>
        </w:rPr>
        <w:t>f</w:t>
      </w:r>
      <w:r w:rsidRPr="00BE60DE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b/>
          <w:spacing w:val="-2"/>
          <w:sz w:val="22"/>
          <w:szCs w:val="22"/>
        </w:rPr>
        <w:t>m</w:t>
      </w:r>
      <w:r w:rsidRPr="00BE60DE">
        <w:rPr>
          <w:rFonts w:asciiTheme="majorHAnsi" w:hAnsiTheme="majorHAnsi"/>
          <w:b/>
          <w:sz w:val="22"/>
          <w:szCs w:val="22"/>
        </w:rPr>
        <w:t>er</w:t>
      </w:r>
      <w:r w:rsidRPr="00BE60DE">
        <w:rPr>
          <w:rFonts w:asciiTheme="majorHAnsi" w:hAnsiTheme="majorHAnsi"/>
          <w:b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b/>
          <w:sz w:val="22"/>
          <w:szCs w:val="22"/>
        </w:rPr>
        <w:t>ca,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h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ca</w:t>
      </w:r>
      <w:r w:rsidRPr="00BE60DE">
        <w:rPr>
          <w:rFonts w:asciiTheme="majorHAnsi" w:hAnsiTheme="majorHAnsi"/>
          <w:spacing w:val="-2"/>
          <w:sz w:val="22"/>
          <w:szCs w:val="22"/>
        </w:rPr>
        <w:t>go</w:t>
      </w:r>
      <w:r w:rsidRPr="00BE60DE">
        <w:rPr>
          <w:rFonts w:asciiTheme="majorHAnsi" w:hAnsiTheme="majorHAnsi"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L                                                                  </w:t>
      </w:r>
      <w:r w:rsidRPr="00BE60DE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3"/>
          <w:sz w:val="22"/>
          <w:szCs w:val="22"/>
        </w:rPr>
        <w:t>J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z w:val="22"/>
          <w:szCs w:val="22"/>
        </w:rPr>
        <w:t>ne 2</w:t>
      </w:r>
      <w:r w:rsidRPr="00BE60DE">
        <w:rPr>
          <w:rFonts w:asciiTheme="majorHAnsi" w:hAnsiTheme="majorHAnsi"/>
          <w:spacing w:val="-2"/>
          <w:sz w:val="22"/>
          <w:szCs w:val="22"/>
        </w:rPr>
        <w:t>0</w:t>
      </w:r>
      <w:r w:rsidRPr="00BE60DE">
        <w:rPr>
          <w:rFonts w:asciiTheme="majorHAnsi" w:hAnsiTheme="majorHAnsi"/>
          <w:sz w:val="22"/>
          <w:szCs w:val="22"/>
        </w:rPr>
        <w:t>1</w:t>
      </w:r>
      <w:r w:rsidRPr="00BE60DE">
        <w:rPr>
          <w:rFonts w:asciiTheme="majorHAnsi" w:hAnsiTheme="majorHAnsi"/>
          <w:spacing w:val="-2"/>
          <w:sz w:val="22"/>
          <w:szCs w:val="22"/>
        </w:rPr>
        <w:t>1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ust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2011</w:t>
      </w:r>
    </w:p>
    <w:p w14:paraId="7FAF8B3B" w14:textId="77777777" w:rsidR="00B0744F" w:rsidRPr="00BE60DE" w:rsidRDefault="00642D01">
      <w:pPr>
        <w:spacing w:before="4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B</w:t>
      </w:r>
      <w:r w:rsidRPr="00BE60DE">
        <w:rPr>
          <w:rFonts w:asciiTheme="majorHAnsi" w:hAnsiTheme="majorHAnsi"/>
          <w:b/>
          <w:i/>
          <w:sz w:val="22"/>
          <w:szCs w:val="22"/>
        </w:rPr>
        <w:t>us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ne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z w:val="22"/>
          <w:szCs w:val="22"/>
        </w:rPr>
        <w:t>s Tech</w:t>
      </w:r>
      <w:r w:rsidRPr="00BE60DE">
        <w:rPr>
          <w:rFonts w:asciiTheme="majorHAnsi" w:hAnsiTheme="majorHAnsi"/>
          <w:b/>
          <w:i/>
          <w:spacing w:val="-3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b/>
          <w:i/>
          <w:sz w:val="22"/>
          <w:szCs w:val="22"/>
        </w:rPr>
        <w:t>c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b/>
          <w:i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A</w:t>
      </w:r>
      <w:r w:rsidRPr="00BE60DE">
        <w:rPr>
          <w:rFonts w:asciiTheme="majorHAnsi" w:hAnsiTheme="majorHAnsi"/>
          <w:b/>
          <w:i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pacing w:val="-3"/>
          <w:sz w:val="22"/>
          <w:szCs w:val="22"/>
        </w:rPr>
        <w:t>a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z w:val="22"/>
          <w:szCs w:val="22"/>
        </w:rPr>
        <w:t>y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b/>
          <w:i/>
          <w:sz w:val="22"/>
          <w:szCs w:val="22"/>
        </w:rPr>
        <w:t>In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b/>
          <w:i/>
          <w:sz w:val="22"/>
          <w:szCs w:val="22"/>
        </w:rPr>
        <w:t>n</w:t>
      </w:r>
    </w:p>
    <w:p w14:paraId="0C7D5D28" w14:textId="77777777" w:rsidR="00B0744F" w:rsidRPr="00BE60DE" w:rsidRDefault="00642D01">
      <w:pPr>
        <w:tabs>
          <w:tab w:val="left" w:pos="820"/>
        </w:tabs>
        <w:spacing w:line="240" w:lineRule="exact"/>
        <w:ind w:left="838" w:right="1022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·</w:t>
      </w:r>
      <w:r w:rsidRPr="00BE60DE">
        <w:rPr>
          <w:rFonts w:asciiTheme="majorHAnsi" w:hAnsiTheme="majorHAnsi"/>
          <w:sz w:val="22"/>
          <w:szCs w:val="22"/>
        </w:rPr>
        <w:tab/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den</w:t>
      </w:r>
      <w:r w:rsidRPr="00BE60DE">
        <w:rPr>
          <w:rFonts w:asciiTheme="majorHAnsi" w:hAnsiTheme="majorHAnsi"/>
          <w:spacing w:val="1"/>
          <w:sz w:val="22"/>
          <w:szCs w:val="22"/>
        </w:rPr>
        <w:t>tifi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z w:val="22"/>
          <w:szCs w:val="22"/>
        </w:rPr>
        <w:t xml:space="preserve">a 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pe de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op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BE60DE">
        <w:rPr>
          <w:rFonts w:asciiTheme="majorHAnsi" w:hAnsiTheme="majorHAnsi"/>
          <w:sz w:val="22"/>
          <w:szCs w:val="22"/>
        </w:rPr>
        <w:t>ool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l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m</w:t>
      </w:r>
      <w:r w:rsidRPr="00BE60DE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use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Tr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and Sec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 Tech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depa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 xml:space="preserve">ent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edu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 a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d co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ap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2"/>
          <w:sz w:val="22"/>
          <w:szCs w:val="22"/>
        </w:rPr>
        <w:t>d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si</w:t>
      </w:r>
      <w:r w:rsidRPr="00BE60DE">
        <w:rPr>
          <w:rFonts w:asciiTheme="majorHAnsi" w:hAnsiTheme="majorHAnsi"/>
          <w:spacing w:val="-2"/>
          <w:sz w:val="22"/>
          <w:szCs w:val="22"/>
        </w:rPr>
        <w:t>gn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406B91C9" w14:textId="77777777" w:rsidR="00B0744F" w:rsidRPr="00BE60DE" w:rsidRDefault="00642D01">
      <w:pPr>
        <w:tabs>
          <w:tab w:val="left" w:pos="820"/>
        </w:tabs>
        <w:spacing w:before="3" w:line="240" w:lineRule="exact"/>
        <w:ind w:left="838" w:right="822" w:hanging="360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>·</w:t>
      </w:r>
      <w:r w:rsidRPr="00BE60DE">
        <w:rPr>
          <w:rFonts w:asciiTheme="majorHAnsi" w:hAnsiTheme="majorHAnsi"/>
          <w:sz w:val="22"/>
          <w:szCs w:val="22"/>
        </w:rPr>
        <w:tab/>
      </w:r>
      <w:r w:rsidRPr="00BE60DE">
        <w:rPr>
          <w:rFonts w:asciiTheme="majorHAnsi" w:hAnsiTheme="majorHAnsi"/>
          <w:spacing w:val="-1"/>
          <w:sz w:val="22"/>
          <w:szCs w:val="22"/>
        </w:rPr>
        <w:t>B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oc</w:t>
      </w:r>
      <w:r w:rsidRPr="00BE60DE">
        <w:rPr>
          <w:rFonts w:asciiTheme="majorHAnsi" w:hAnsiTheme="majorHAnsi"/>
          <w:spacing w:val="1"/>
          <w:sz w:val="22"/>
          <w:szCs w:val="22"/>
        </w:rPr>
        <w:t>k-</w:t>
      </w:r>
      <w:r w:rsidRPr="00BE60DE">
        <w:rPr>
          <w:rFonts w:asciiTheme="majorHAnsi" w:hAnsiTheme="majorHAnsi"/>
          <w:sz w:val="22"/>
          <w:szCs w:val="22"/>
        </w:rPr>
        <w:t>ups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or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 xml:space="preserve">eb </w:t>
      </w:r>
      <w:r w:rsidRPr="00BE60DE">
        <w:rPr>
          <w:rFonts w:asciiTheme="majorHAnsi" w:hAnsiTheme="majorHAnsi"/>
          <w:spacing w:val="1"/>
          <w:sz w:val="22"/>
          <w:szCs w:val="22"/>
        </w:rPr>
        <w:t>si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odel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JP Mo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-1"/>
          <w:sz w:val="22"/>
          <w:szCs w:val="22"/>
        </w:rPr>
        <w:t>’</w:t>
      </w:r>
      <w:r w:rsidRPr="00BE60DE">
        <w:rPr>
          <w:rFonts w:asciiTheme="majorHAnsi" w:hAnsiTheme="majorHAnsi"/>
          <w:sz w:val="22"/>
          <w:szCs w:val="22"/>
        </w:rPr>
        <w:t>s b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ap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er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-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k 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pe G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79C4A615" w14:textId="77777777" w:rsidR="00B0744F" w:rsidRPr="00BE60DE" w:rsidRDefault="00642D01">
      <w:pPr>
        <w:spacing w:line="240" w:lineRule="exact"/>
        <w:ind w:left="47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ll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bo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 d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nt</w:t>
      </w:r>
      <w:r w:rsidRPr="00BE60DE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de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on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ency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ee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needs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or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he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-</w:t>
      </w:r>
    </w:p>
    <w:p w14:paraId="08245A36" w14:textId="77777777" w:rsidR="00B0744F" w:rsidRPr="00BE60DE" w:rsidRDefault="00642D01">
      <w:pPr>
        <w:spacing w:before="1"/>
        <w:ind w:left="8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pe 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j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75A5705A" w14:textId="77777777" w:rsidR="00B0744F" w:rsidRPr="00BE60DE" w:rsidRDefault="00B0744F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6D42960" w14:textId="77777777" w:rsidR="00B0744F" w:rsidRPr="00BE60DE" w:rsidRDefault="00642D01">
      <w:pPr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spacing w:val="-1"/>
          <w:sz w:val="22"/>
          <w:szCs w:val="22"/>
        </w:rPr>
        <w:t>AD</w:t>
      </w:r>
      <w:r w:rsidRPr="00BE60DE">
        <w:rPr>
          <w:rFonts w:asciiTheme="majorHAnsi" w:hAnsiTheme="majorHAnsi"/>
          <w:b/>
          <w:spacing w:val="2"/>
          <w:sz w:val="22"/>
          <w:szCs w:val="22"/>
        </w:rPr>
        <w:t>P</w:t>
      </w:r>
      <w:r w:rsidRPr="00BE60DE">
        <w:rPr>
          <w:rFonts w:asciiTheme="majorHAnsi" w:hAnsiTheme="majorHAnsi"/>
          <w:b/>
          <w:sz w:val="22"/>
          <w:szCs w:val="22"/>
        </w:rPr>
        <w:t xml:space="preserve">, </w:t>
      </w:r>
      <w:r w:rsidRPr="00BE60DE">
        <w:rPr>
          <w:rFonts w:asciiTheme="majorHAnsi" w:hAnsiTheme="majorHAnsi"/>
          <w:spacing w:val="-1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h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ca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 xml:space="preserve">o, </w:t>
      </w:r>
      <w:r w:rsidRPr="00BE60DE">
        <w:rPr>
          <w:rFonts w:asciiTheme="majorHAnsi" w:hAnsiTheme="majorHAnsi"/>
          <w:spacing w:val="-4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</w:t>
      </w:r>
      <w:r w:rsidRPr="00BE60DE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Sep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ber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</w:t>
      </w:r>
      <w:r w:rsidRPr="00BE60DE">
        <w:rPr>
          <w:rFonts w:asciiTheme="majorHAnsi" w:hAnsiTheme="majorHAnsi"/>
          <w:spacing w:val="-2"/>
          <w:sz w:val="22"/>
          <w:szCs w:val="22"/>
        </w:rPr>
        <w:t>0</w:t>
      </w:r>
      <w:r w:rsidRPr="00BE60DE">
        <w:rPr>
          <w:rFonts w:asciiTheme="majorHAnsi" w:hAnsiTheme="majorHAnsi"/>
          <w:sz w:val="22"/>
          <w:szCs w:val="22"/>
        </w:rPr>
        <w:t>1</w:t>
      </w:r>
      <w:r w:rsidRPr="00BE60DE">
        <w:rPr>
          <w:rFonts w:asciiTheme="majorHAnsi" w:hAnsiTheme="majorHAnsi"/>
          <w:spacing w:val="-2"/>
          <w:sz w:val="22"/>
          <w:szCs w:val="22"/>
        </w:rPr>
        <w:t>0</w:t>
      </w:r>
      <w:r w:rsidRPr="00BE60DE">
        <w:rPr>
          <w:rFonts w:asciiTheme="majorHAnsi" w:hAnsiTheme="majorHAnsi"/>
          <w:sz w:val="22"/>
          <w:szCs w:val="22"/>
        </w:rPr>
        <w:t>-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v</w:t>
      </w:r>
      <w:r w:rsidRPr="00BE60DE">
        <w:rPr>
          <w:rFonts w:asciiTheme="majorHAnsi" w:hAnsiTheme="majorHAnsi"/>
          <w:spacing w:val="3"/>
          <w:sz w:val="22"/>
          <w:szCs w:val="22"/>
        </w:rPr>
        <w:t>e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ber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2010</w:t>
      </w:r>
    </w:p>
    <w:p w14:paraId="74442B4D" w14:textId="77777777" w:rsidR="00B0744F" w:rsidRPr="00BE60DE" w:rsidRDefault="00642D01">
      <w:pPr>
        <w:spacing w:before="4"/>
        <w:ind w:left="11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b/>
          <w:i/>
          <w:sz w:val="22"/>
          <w:szCs w:val="22"/>
        </w:rPr>
        <w:t>In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b/>
          <w:i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b/>
          <w:i/>
          <w:sz w:val="22"/>
          <w:szCs w:val="22"/>
        </w:rPr>
        <w:t xml:space="preserve">rn 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ED</w:t>
      </w:r>
      <w:r w:rsidRPr="00BE60DE">
        <w:rPr>
          <w:rFonts w:asciiTheme="majorHAnsi" w:hAnsiTheme="majorHAnsi"/>
          <w:b/>
          <w:i/>
          <w:sz w:val="22"/>
          <w:szCs w:val="22"/>
        </w:rPr>
        <w:t>I A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n</w:t>
      </w:r>
      <w:r w:rsidRPr="00BE60DE">
        <w:rPr>
          <w:rFonts w:asciiTheme="majorHAnsi" w:hAnsiTheme="majorHAnsi"/>
          <w:b/>
          <w:i/>
          <w:sz w:val="22"/>
          <w:szCs w:val="22"/>
        </w:rPr>
        <w:t>a</w:t>
      </w:r>
      <w:r w:rsidRPr="00BE60DE">
        <w:rPr>
          <w:rFonts w:asciiTheme="majorHAnsi" w:hAnsiTheme="majorHAnsi"/>
          <w:b/>
          <w:i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b/>
          <w:i/>
          <w:sz w:val="22"/>
          <w:szCs w:val="22"/>
        </w:rPr>
        <w:t>y</w:t>
      </w:r>
      <w:r w:rsidRPr="00BE60DE">
        <w:rPr>
          <w:rFonts w:asciiTheme="majorHAnsi" w:hAnsiTheme="majorHAnsi"/>
          <w:b/>
          <w:i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b/>
          <w:i/>
          <w:sz w:val="22"/>
          <w:szCs w:val="22"/>
        </w:rPr>
        <w:t>t</w:t>
      </w:r>
    </w:p>
    <w:p w14:paraId="763E2A98" w14:textId="77777777" w:rsidR="00B0744F" w:rsidRPr="00BE60DE" w:rsidRDefault="00642D01">
      <w:pPr>
        <w:spacing w:line="240" w:lineRule="exact"/>
        <w:ind w:left="47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Mon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ed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nco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and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ons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on en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u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co</w:t>
      </w:r>
      <w:r w:rsidRPr="00BE60DE">
        <w:rPr>
          <w:rFonts w:asciiTheme="majorHAnsi" w:hAnsiTheme="majorHAnsi"/>
          <w:spacing w:val="-3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li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</w:t>
      </w:r>
    </w:p>
    <w:p w14:paraId="49F512B6" w14:textId="77777777" w:rsidR="00B0744F" w:rsidRPr="00BE60DE" w:rsidRDefault="00642D01">
      <w:pPr>
        <w:spacing w:before="1"/>
        <w:ind w:left="838"/>
        <w:rPr>
          <w:rFonts w:asciiTheme="majorHAnsi" w:hAnsiTheme="majorHAnsi"/>
          <w:sz w:val="22"/>
          <w:szCs w:val="22"/>
        </w:rPr>
      </w:pP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 xml:space="preserve">h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cc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d bu</w:t>
      </w:r>
      <w:r w:rsidRPr="00BE60DE">
        <w:rPr>
          <w:rFonts w:asciiTheme="majorHAnsi" w:hAnsiTheme="majorHAnsi"/>
          <w:spacing w:val="-2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ss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-2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z w:val="22"/>
          <w:szCs w:val="22"/>
        </w:rPr>
        <w:t>e</w:t>
      </w:r>
      <w:r w:rsidRPr="00BE60DE">
        <w:rPr>
          <w:rFonts w:asciiTheme="majorHAnsi" w:hAnsiTheme="majorHAnsi"/>
          <w:spacing w:val="1"/>
          <w:sz w:val="22"/>
          <w:szCs w:val="22"/>
        </w:rPr>
        <w:t>s</w:t>
      </w:r>
      <w:r w:rsidRPr="00BE60DE">
        <w:rPr>
          <w:rFonts w:asciiTheme="majorHAnsi" w:hAnsiTheme="majorHAnsi"/>
          <w:sz w:val="22"/>
          <w:szCs w:val="22"/>
        </w:rPr>
        <w:t>.</w:t>
      </w:r>
    </w:p>
    <w:p w14:paraId="59DBB5F2" w14:textId="77777777" w:rsidR="00B0744F" w:rsidRPr="00BE60DE" w:rsidRDefault="00642D01">
      <w:pPr>
        <w:spacing w:line="240" w:lineRule="exact"/>
        <w:ind w:left="478"/>
        <w:rPr>
          <w:rFonts w:asciiTheme="majorHAnsi" w:hAnsiTheme="majorHAnsi"/>
          <w:sz w:val="22"/>
          <w:szCs w:val="22"/>
        </w:rPr>
        <w:sectPr w:rsidR="00B0744F" w:rsidRPr="00BE60DE">
          <w:type w:val="continuous"/>
          <w:pgSz w:w="12240" w:h="15840"/>
          <w:pgMar w:top="1480" w:right="120" w:bottom="280" w:left="660" w:header="720" w:footer="720" w:gutter="0"/>
          <w:cols w:space="720"/>
        </w:sectPr>
      </w:pPr>
      <w:r w:rsidRPr="00BE60DE">
        <w:rPr>
          <w:rFonts w:asciiTheme="majorHAnsi" w:hAnsiTheme="majorHAnsi"/>
          <w:sz w:val="22"/>
          <w:szCs w:val="22"/>
        </w:rPr>
        <w:t xml:space="preserve">·    </w:t>
      </w:r>
      <w:r w:rsidRPr="00BE60DE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2"/>
          <w:sz w:val="22"/>
          <w:szCs w:val="22"/>
        </w:rPr>
        <w:t>e</w:t>
      </w:r>
      <w:r w:rsidRPr="00BE60DE">
        <w:rPr>
          <w:rFonts w:asciiTheme="majorHAnsi" w:hAnsiTheme="majorHAnsi"/>
          <w:sz w:val="22"/>
          <w:szCs w:val="22"/>
        </w:rPr>
        <w:t xml:space="preserve">d </w:t>
      </w:r>
      <w:r w:rsidRPr="00BE60DE">
        <w:rPr>
          <w:rFonts w:asciiTheme="majorHAnsi" w:hAnsiTheme="majorHAnsi"/>
          <w:spacing w:val="-1"/>
          <w:sz w:val="22"/>
          <w:szCs w:val="22"/>
        </w:rPr>
        <w:t>w</w:t>
      </w:r>
      <w:r w:rsidRPr="00BE60DE">
        <w:rPr>
          <w:rFonts w:asciiTheme="majorHAnsi" w:hAnsiTheme="majorHAnsi"/>
          <w:sz w:val="22"/>
          <w:szCs w:val="22"/>
        </w:rPr>
        <w:t xml:space="preserve">eb 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z w:val="22"/>
          <w:szCs w:val="22"/>
        </w:rPr>
        <w:t>pp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c</w:t>
      </w:r>
      <w:r w:rsidRPr="00BE60DE">
        <w:rPr>
          <w:rFonts w:asciiTheme="majorHAnsi" w:hAnsiTheme="majorHAnsi"/>
          <w:spacing w:val="-2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on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f</w:t>
      </w:r>
      <w:r w:rsidRPr="00BE60DE">
        <w:rPr>
          <w:rFonts w:asciiTheme="majorHAnsi" w:hAnsiTheme="majorHAnsi"/>
          <w:sz w:val="22"/>
          <w:szCs w:val="22"/>
        </w:rPr>
        <w:t>un</w:t>
      </w:r>
      <w:r w:rsidRPr="00BE60DE">
        <w:rPr>
          <w:rFonts w:asciiTheme="majorHAnsi" w:hAnsiTheme="majorHAnsi"/>
          <w:spacing w:val="-2"/>
          <w:sz w:val="22"/>
          <w:szCs w:val="22"/>
        </w:rPr>
        <w:t>c</w:t>
      </w:r>
      <w:r w:rsidRPr="00BE60DE">
        <w:rPr>
          <w:rFonts w:asciiTheme="majorHAnsi" w:hAnsiTheme="majorHAnsi"/>
          <w:spacing w:val="1"/>
          <w:sz w:val="22"/>
          <w:szCs w:val="22"/>
        </w:rPr>
        <w:t>ti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n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-1"/>
          <w:sz w:val="22"/>
          <w:szCs w:val="22"/>
        </w:rPr>
        <w:t>l</w:t>
      </w:r>
      <w:r w:rsidRPr="00BE60DE">
        <w:rPr>
          <w:rFonts w:asciiTheme="majorHAnsi" w:hAnsiTheme="majorHAnsi"/>
          <w:spacing w:val="1"/>
          <w:sz w:val="22"/>
          <w:szCs w:val="22"/>
        </w:rPr>
        <w:t>it</w:t>
      </w:r>
      <w:r w:rsidRPr="00BE60DE">
        <w:rPr>
          <w:rFonts w:asciiTheme="majorHAnsi" w:hAnsiTheme="majorHAnsi"/>
          <w:sz w:val="22"/>
          <w:szCs w:val="22"/>
        </w:rPr>
        <w:t>y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du</w:t>
      </w:r>
      <w:r w:rsidRPr="00BE60DE">
        <w:rPr>
          <w:rFonts w:asciiTheme="majorHAnsi" w:hAnsiTheme="majorHAnsi"/>
          <w:spacing w:val="-2"/>
          <w:sz w:val="22"/>
          <w:szCs w:val="22"/>
        </w:rPr>
        <w:t>r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ng</w:t>
      </w:r>
      <w:r w:rsidRPr="00BE60DE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p</w:t>
      </w:r>
      <w:r w:rsidRPr="00BE60DE">
        <w:rPr>
          <w:rFonts w:asciiTheme="majorHAnsi" w:hAnsiTheme="majorHAnsi"/>
          <w:spacing w:val="1"/>
          <w:sz w:val="22"/>
          <w:szCs w:val="22"/>
        </w:rPr>
        <w:t>re</w:t>
      </w:r>
      <w:r w:rsidRPr="00BE60DE">
        <w:rPr>
          <w:rFonts w:asciiTheme="majorHAnsi" w:hAnsiTheme="majorHAnsi"/>
          <w:spacing w:val="-2"/>
          <w:sz w:val="22"/>
          <w:szCs w:val="22"/>
        </w:rPr>
        <w:t>-</w:t>
      </w:r>
      <w:r w:rsidRPr="00BE60DE">
        <w:rPr>
          <w:rFonts w:asciiTheme="majorHAnsi" w:hAnsiTheme="majorHAnsi"/>
          <w:sz w:val="22"/>
          <w:szCs w:val="22"/>
        </w:rPr>
        <w:t>dep</w:t>
      </w:r>
      <w:r w:rsidRPr="00BE60DE">
        <w:rPr>
          <w:rFonts w:asciiTheme="majorHAnsi" w:hAnsiTheme="majorHAnsi"/>
          <w:spacing w:val="1"/>
          <w:sz w:val="22"/>
          <w:szCs w:val="22"/>
        </w:rPr>
        <w:t>l</w:t>
      </w:r>
      <w:r w:rsidRPr="00BE60DE">
        <w:rPr>
          <w:rFonts w:asciiTheme="majorHAnsi" w:hAnsiTheme="majorHAnsi"/>
          <w:sz w:val="22"/>
          <w:szCs w:val="22"/>
        </w:rPr>
        <w:t>o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pacing w:val="-4"/>
          <w:sz w:val="22"/>
          <w:szCs w:val="22"/>
        </w:rPr>
        <w:t>m</w:t>
      </w:r>
      <w:r w:rsidRPr="00BE60DE">
        <w:rPr>
          <w:rFonts w:asciiTheme="majorHAnsi" w:hAnsiTheme="majorHAnsi"/>
          <w:sz w:val="22"/>
          <w:szCs w:val="22"/>
        </w:rPr>
        <w:t>ent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of</w:t>
      </w:r>
      <w:r w:rsidRPr="00BE60DE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 xml:space="preserve">new </w:t>
      </w:r>
      <w:r w:rsidRPr="00BE60DE">
        <w:rPr>
          <w:rFonts w:asciiTheme="majorHAnsi" w:hAnsiTheme="majorHAnsi"/>
          <w:spacing w:val="-5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T</w:t>
      </w:r>
      <w:r w:rsidRPr="00BE60DE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-2"/>
          <w:sz w:val="22"/>
          <w:szCs w:val="22"/>
        </w:rPr>
        <w:t>y</w:t>
      </w:r>
      <w:r w:rsidRPr="00BE60DE">
        <w:rPr>
          <w:rFonts w:asciiTheme="majorHAnsi" w:hAnsiTheme="majorHAnsi"/>
          <w:sz w:val="22"/>
          <w:szCs w:val="22"/>
        </w:rPr>
        <w:t>s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>em</w:t>
      </w:r>
      <w:r w:rsidRPr="00BE60DE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 xml:space="preserve">n </w:t>
      </w:r>
      <w:r w:rsidRPr="00BE60DE">
        <w:rPr>
          <w:rFonts w:asciiTheme="majorHAnsi" w:hAnsiTheme="majorHAnsi"/>
          <w:spacing w:val="-1"/>
          <w:sz w:val="22"/>
          <w:szCs w:val="22"/>
        </w:rPr>
        <w:t>t</w:t>
      </w:r>
      <w:r w:rsidRPr="00BE60DE">
        <w:rPr>
          <w:rFonts w:asciiTheme="majorHAnsi" w:hAnsiTheme="majorHAnsi"/>
          <w:sz w:val="22"/>
          <w:szCs w:val="22"/>
        </w:rPr>
        <w:t xml:space="preserve">he </w:t>
      </w:r>
      <w:r w:rsidRPr="00BE60DE">
        <w:rPr>
          <w:rFonts w:asciiTheme="majorHAnsi" w:hAnsiTheme="majorHAnsi"/>
          <w:spacing w:val="-2"/>
          <w:sz w:val="22"/>
          <w:szCs w:val="22"/>
        </w:rPr>
        <w:t>o</w:t>
      </w:r>
      <w:r w:rsidRPr="00BE60DE">
        <w:rPr>
          <w:rFonts w:asciiTheme="majorHAnsi" w:hAnsiTheme="majorHAnsi"/>
          <w:spacing w:val="1"/>
          <w:sz w:val="22"/>
          <w:szCs w:val="22"/>
        </w:rPr>
        <w:t>r</w:t>
      </w:r>
      <w:r w:rsidRPr="00BE60DE">
        <w:rPr>
          <w:rFonts w:asciiTheme="majorHAnsi" w:hAnsiTheme="majorHAnsi"/>
          <w:spacing w:val="-2"/>
          <w:sz w:val="22"/>
          <w:szCs w:val="22"/>
        </w:rPr>
        <w:t>g</w:t>
      </w:r>
      <w:r w:rsidRPr="00BE60DE">
        <w:rPr>
          <w:rFonts w:asciiTheme="majorHAnsi" w:hAnsiTheme="majorHAnsi"/>
          <w:sz w:val="22"/>
          <w:szCs w:val="22"/>
        </w:rPr>
        <w:t>an</w:t>
      </w:r>
      <w:r w:rsidRPr="00BE60DE">
        <w:rPr>
          <w:rFonts w:asciiTheme="majorHAnsi" w:hAnsiTheme="majorHAnsi"/>
          <w:spacing w:val="1"/>
          <w:sz w:val="22"/>
          <w:szCs w:val="22"/>
        </w:rPr>
        <w:t>i</w:t>
      </w:r>
      <w:r w:rsidRPr="00BE60DE">
        <w:rPr>
          <w:rFonts w:asciiTheme="majorHAnsi" w:hAnsiTheme="majorHAnsi"/>
          <w:spacing w:val="-2"/>
          <w:sz w:val="22"/>
          <w:szCs w:val="22"/>
        </w:rPr>
        <w:t>z</w:t>
      </w:r>
      <w:r w:rsidRPr="00BE60DE">
        <w:rPr>
          <w:rFonts w:asciiTheme="majorHAnsi" w:hAnsiTheme="majorHAnsi"/>
          <w:sz w:val="22"/>
          <w:szCs w:val="22"/>
        </w:rPr>
        <w:t>a</w:t>
      </w:r>
      <w:r w:rsidRPr="00BE60DE">
        <w:rPr>
          <w:rFonts w:asciiTheme="majorHAnsi" w:hAnsiTheme="majorHAnsi"/>
          <w:spacing w:val="1"/>
          <w:sz w:val="22"/>
          <w:szCs w:val="22"/>
        </w:rPr>
        <w:t>t</w:t>
      </w:r>
      <w:r w:rsidRPr="00BE60DE">
        <w:rPr>
          <w:rFonts w:asciiTheme="majorHAnsi" w:hAnsiTheme="majorHAnsi"/>
          <w:spacing w:val="-1"/>
          <w:sz w:val="22"/>
          <w:szCs w:val="22"/>
        </w:rPr>
        <w:t>i</w:t>
      </w:r>
      <w:r w:rsidRPr="00BE60DE">
        <w:rPr>
          <w:rFonts w:asciiTheme="majorHAnsi" w:hAnsiTheme="majorHAnsi"/>
          <w:sz w:val="22"/>
          <w:szCs w:val="22"/>
        </w:rPr>
        <w:t>on.</w:t>
      </w:r>
    </w:p>
    <w:p w14:paraId="5CDFD8FB" w14:textId="77777777" w:rsidR="00B0744F" w:rsidRPr="00BE60DE" w:rsidRDefault="00642D01">
      <w:pPr>
        <w:spacing w:before="56"/>
        <w:ind w:left="466" w:right="1006" w:hanging="144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lastRenderedPageBreak/>
        <w:t>V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. Additi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nal 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5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eer Center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ume </w:t>
      </w:r>
      <w:r w:rsidRPr="00BE60DE">
        <w:rPr>
          <w:rFonts w:asciiTheme="majorHAnsi" w:eastAsia="Garamond" w:hAnsiTheme="majorHAnsi" w:cs="Garamond"/>
          <w:b/>
          <w:spacing w:val="-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eso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rces </w:t>
      </w:r>
      <w:r w:rsidRPr="00BE60DE">
        <w:rPr>
          <w:rFonts w:asciiTheme="majorHAnsi" w:eastAsia="Garamond" w:hAnsiTheme="majorHAnsi" w:cs="Garamond"/>
          <w:spacing w:val="5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er Cen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er o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ers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6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eral op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3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etti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lp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E60DE">
        <w:rPr>
          <w:rFonts w:asciiTheme="majorHAnsi" w:eastAsia="Garamond" w:hAnsiTheme="majorHAnsi" w:cs="Garamond"/>
          <w:sz w:val="22"/>
          <w:szCs w:val="22"/>
        </w:rPr>
        <w:t>cr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5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our re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5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ad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nta</w:t>
      </w:r>
      <w:r w:rsidRPr="00BE60DE">
        <w:rPr>
          <w:rFonts w:asciiTheme="majorHAnsi" w:eastAsia="Garamond" w:hAnsiTheme="majorHAnsi" w:cs="Garamond"/>
          <w:spacing w:val="3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e of</w:t>
      </w:r>
      <w:r w:rsidRPr="00BE60DE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ne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or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ore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av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e to st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nts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lum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i:</w:t>
      </w:r>
    </w:p>
    <w:p w14:paraId="12940DBF" w14:textId="77777777" w:rsidR="00B0744F" w:rsidRPr="00BE60DE" w:rsidRDefault="00B0744F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54E015D4" w14:textId="77777777" w:rsidR="00B0744F" w:rsidRPr="00BE60DE" w:rsidRDefault="00642D01">
      <w:pPr>
        <w:ind w:left="466" w:right="662" w:hanging="360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5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eer 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eer 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: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0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rs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trai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ed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ide r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ce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c career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0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vi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ul 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-6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it</w:t>
      </w:r>
      <w:r w:rsidRPr="00BE60DE">
        <w:rPr>
          <w:rFonts w:asciiTheme="majorHAnsi" w:eastAsia="Garamond" w:hAnsiTheme="majorHAnsi" w:cs="Garamond"/>
          <w:spacing w:val="-23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.  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BE60DE">
        <w:rPr>
          <w:rFonts w:asciiTheme="majorHAnsi" w:eastAsia="Garamond" w:hAnsiTheme="majorHAnsi" w:cs="Garamond"/>
          <w:spacing w:val="-6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n 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5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8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 basis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uring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ours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em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hyperlink r:id="rId20">
        <w:r w:rsidRPr="00BE60DE">
          <w:rPr>
            <w:rFonts w:asciiTheme="majorHAnsi" w:eastAsia="Garamond" w:hAnsiTheme="majorHAnsi" w:cs="Garamond"/>
            <w:sz w:val="22"/>
            <w:szCs w:val="22"/>
          </w:rPr>
          <w:t>p</w:t>
        </w:r>
        <w:r w:rsidRPr="00BE60DE">
          <w:rPr>
            <w:rFonts w:asciiTheme="majorHAnsi" w:eastAsia="Garamond" w:hAnsiTheme="majorHAnsi" w:cs="Garamond"/>
            <w:spacing w:val="-1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er</w:t>
        </w:r>
        <w:r w:rsidRPr="00BE60DE">
          <w:rPr>
            <w:rFonts w:asciiTheme="majorHAnsi" w:eastAsia="Garamond" w:hAnsiTheme="majorHAnsi" w:cs="Garamond"/>
            <w:spacing w:val="-1"/>
            <w:sz w:val="22"/>
            <w:szCs w:val="22"/>
          </w:rPr>
          <w:t>c</w:t>
        </w:r>
        <w:r w:rsidRPr="00BE60DE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r</w:t>
        </w:r>
        <w:r w:rsidRPr="00BE60DE">
          <w:rPr>
            <w:rFonts w:asciiTheme="majorHAnsi" w:eastAsia="Garamond" w:hAnsiTheme="majorHAnsi" w:cs="Garamond"/>
            <w:spacing w:val="-2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erad</w:t>
        </w:r>
        <w:r w:rsidRPr="00BE60DE">
          <w:rPr>
            <w:rFonts w:asciiTheme="majorHAnsi" w:eastAsia="Garamond" w:hAnsiTheme="majorHAnsi" w:cs="Garamond"/>
            <w:spacing w:val="-1"/>
            <w:sz w:val="22"/>
            <w:szCs w:val="22"/>
          </w:rPr>
          <w:t>v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i</w:t>
        </w:r>
        <w:r w:rsidRPr="00BE60DE">
          <w:rPr>
            <w:rFonts w:asciiTheme="majorHAnsi" w:eastAsia="Garamond" w:hAnsiTheme="majorHAnsi" w:cs="Garamond"/>
            <w:spacing w:val="-1"/>
            <w:sz w:val="22"/>
            <w:szCs w:val="22"/>
          </w:rPr>
          <w:t>s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o</w:t>
        </w:r>
        <w:r w:rsidRPr="00BE60DE">
          <w:rPr>
            <w:rFonts w:asciiTheme="majorHAnsi" w:eastAsia="Garamond" w:hAnsiTheme="majorHAnsi" w:cs="Garamond"/>
            <w:spacing w:val="-2"/>
            <w:sz w:val="22"/>
            <w:szCs w:val="22"/>
          </w:rPr>
          <w:t>r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@d</w:t>
        </w:r>
        <w:r w:rsidRPr="00BE60DE">
          <w:rPr>
            <w:rFonts w:asciiTheme="majorHAnsi" w:eastAsia="Garamond" w:hAnsiTheme="majorHAnsi" w:cs="Garamond"/>
            <w:spacing w:val="3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pacing w:val="-2"/>
            <w:sz w:val="22"/>
            <w:szCs w:val="22"/>
          </w:rPr>
          <w:t>p</w:t>
        </w:r>
        <w:r w:rsidRPr="00BE60DE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ul</w:t>
        </w:r>
        <w:r w:rsidRPr="00BE60DE">
          <w:rPr>
            <w:rFonts w:asciiTheme="majorHAnsi" w:eastAsia="Garamond" w:hAnsiTheme="majorHAnsi" w:cs="Garamond"/>
            <w:spacing w:val="-2"/>
            <w:sz w:val="22"/>
            <w:szCs w:val="22"/>
          </w:rPr>
          <w:t>.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pacing w:val="2"/>
            <w:sz w:val="22"/>
            <w:szCs w:val="22"/>
          </w:rPr>
          <w:t>d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u</w:t>
        </w:r>
      </w:hyperlink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or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q</w:t>
      </w:r>
      <w:r w:rsidRPr="00BE60DE">
        <w:rPr>
          <w:rFonts w:asciiTheme="majorHAnsi" w:eastAsia="Garamond" w:hAnsiTheme="majorHAnsi" w:cs="Garamond"/>
          <w:sz w:val="22"/>
          <w:szCs w:val="22"/>
        </w:rPr>
        <w:t>ue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1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 j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b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ear</w:t>
      </w:r>
      <w:r w:rsidRPr="00BE60DE">
        <w:rPr>
          <w:rFonts w:asciiTheme="majorHAnsi" w:eastAsia="Garamond" w:hAnsiTheme="majorHAnsi" w:cs="Garamond"/>
          <w:spacing w:val="-5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>me a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6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er 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tter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cr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tiq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</w:p>
    <w:p w14:paraId="33B23DC2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F809DA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9EC9E2" w14:textId="77777777" w:rsidR="00B0744F" w:rsidRPr="00BE60DE" w:rsidRDefault="00B0744F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23B3CD34" w14:textId="77777777" w:rsidR="00B0744F" w:rsidRPr="00BE60DE" w:rsidRDefault="00642D01">
      <w:pPr>
        <w:ind w:left="466" w:right="864" w:hanging="360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b/>
          <w:spacing w:val="-1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orial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: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it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Car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0"/>
          <w:sz w:val="22"/>
          <w:szCs w:val="22"/>
        </w:rPr>
        <w:t>’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5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t </w:t>
      </w:r>
      <w:hyperlink r:id="rId21">
        <w:r w:rsidRPr="00BE60DE">
          <w:rPr>
            <w:rFonts w:asciiTheme="majorHAnsi" w:eastAsia="Garamond" w:hAnsiTheme="majorHAnsi" w:cs="Garamond"/>
            <w:sz w:val="22"/>
            <w:szCs w:val="22"/>
          </w:rPr>
          <w:t>ww</w:t>
        </w:r>
        <w:r w:rsidRPr="00BE60DE">
          <w:rPr>
            <w:rFonts w:asciiTheme="majorHAnsi" w:eastAsia="Garamond" w:hAnsiTheme="majorHAnsi" w:cs="Garamond"/>
            <w:spacing w:val="-31"/>
            <w:sz w:val="22"/>
            <w:szCs w:val="22"/>
          </w:rPr>
          <w:t>w</w:t>
        </w:r>
        <w:r w:rsidRPr="00BE60DE">
          <w:rPr>
            <w:rFonts w:asciiTheme="majorHAnsi" w:eastAsia="Garamond" w:hAnsiTheme="majorHAnsi" w:cs="Garamond"/>
            <w:spacing w:val="-1"/>
            <w:sz w:val="22"/>
            <w:szCs w:val="22"/>
          </w:rPr>
          <w:t>.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c</w:t>
        </w:r>
        <w:r w:rsidRPr="00BE60DE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BE60DE">
          <w:rPr>
            <w:rFonts w:asciiTheme="majorHAnsi" w:eastAsia="Garamond" w:hAnsiTheme="majorHAnsi" w:cs="Garamond"/>
            <w:spacing w:val="-2"/>
            <w:sz w:val="22"/>
            <w:szCs w:val="22"/>
          </w:rPr>
          <w:t>r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pacing w:val="-2"/>
            <w:sz w:val="22"/>
            <w:szCs w:val="22"/>
          </w:rPr>
          <w:t>r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c</w:t>
        </w:r>
        <w:r w:rsidRPr="00BE60DE">
          <w:rPr>
            <w:rFonts w:asciiTheme="majorHAnsi" w:eastAsia="Garamond" w:hAnsiTheme="majorHAnsi" w:cs="Garamond"/>
            <w:spacing w:val="-1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nt</w:t>
        </w:r>
        <w:r w:rsidRPr="00BE60DE">
          <w:rPr>
            <w:rFonts w:asciiTheme="majorHAnsi" w:eastAsia="Garamond" w:hAnsiTheme="majorHAnsi" w:cs="Garamond"/>
            <w:spacing w:val="-1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pacing w:val="-10"/>
            <w:sz w:val="22"/>
            <w:szCs w:val="22"/>
          </w:rPr>
          <w:t>r</w:t>
        </w:r>
        <w:r w:rsidRPr="00BE60DE">
          <w:rPr>
            <w:rFonts w:asciiTheme="majorHAnsi" w:eastAsia="Garamond" w:hAnsiTheme="majorHAnsi" w:cs="Garamond"/>
            <w:spacing w:val="-1"/>
            <w:sz w:val="22"/>
            <w:szCs w:val="22"/>
          </w:rPr>
          <w:t>.</w:t>
        </w:r>
        <w:r w:rsidRPr="00BE60DE">
          <w:rPr>
            <w:rFonts w:asciiTheme="majorHAnsi" w:eastAsia="Garamond" w:hAnsiTheme="majorHAnsi" w:cs="Garamond"/>
            <w:spacing w:val="1"/>
            <w:sz w:val="22"/>
            <w:szCs w:val="22"/>
          </w:rPr>
          <w:t>d</w:t>
        </w:r>
        <w:r w:rsidRPr="00BE60DE">
          <w:rPr>
            <w:rFonts w:asciiTheme="majorHAnsi" w:eastAsia="Garamond" w:hAnsiTheme="majorHAnsi" w:cs="Garamond"/>
            <w:spacing w:val="3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pacing w:val="-2"/>
            <w:sz w:val="22"/>
            <w:szCs w:val="22"/>
          </w:rPr>
          <w:t>p</w:t>
        </w:r>
        <w:r w:rsidRPr="00BE60DE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ul</w:t>
        </w:r>
        <w:r w:rsidRPr="00BE60DE">
          <w:rPr>
            <w:rFonts w:asciiTheme="majorHAnsi" w:eastAsia="Garamond" w:hAnsiTheme="majorHAnsi" w:cs="Garamond"/>
            <w:spacing w:val="-2"/>
            <w:sz w:val="22"/>
            <w:szCs w:val="22"/>
          </w:rPr>
          <w:t>.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e</w:t>
        </w:r>
        <w:r w:rsidRPr="00BE60DE">
          <w:rPr>
            <w:rFonts w:asciiTheme="majorHAnsi" w:eastAsia="Garamond" w:hAnsiTheme="majorHAnsi" w:cs="Garamond"/>
            <w:spacing w:val="2"/>
            <w:sz w:val="22"/>
            <w:szCs w:val="22"/>
          </w:rPr>
          <w:t>d</w:t>
        </w:r>
        <w:r w:rsidRPr="00BE60DE">
          <w:rPr>
            <w:rFonts w:asciiTheme="majorHAnsi" w:eastAsia="Garamond" w:hAnsiTheme="majorHAnsi" w:cs="Garamond"/>
            <w:sz w:val="22"/>
            <w:szCs w:val="22"/>
          </w:rPr>
          <w:t>u</w:t>
        </w:r>
      </w:hyperlink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to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ss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n 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ter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ct</w:t>
      </w:r>
      <w:r w:rsidRPr="00BE60DE">
        <w:rPr>
          <w:rFonts w:asciiTheme="majorHAnsi" w:eastAsia="Garamond" w:hAnsiTheme="majorHAnsi" w:cs="Garamond"/>
          <w:spacing w:val="-6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e 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sz w:val="22"/>
          <w:szCs w:val="22"/>
        </w:rPr>
        <w:t>st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e 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r Car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cc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ck</w:t>
      </w:r>
      <w:r w:rsidRPr="00BE60DE">
        <w:rPr>
          <w:rFonts w:asciiTheme="majorHAnsi" w:eastAsia="Garamond" w:hAnsiTheme="majorHAnsi" w:cs="Garamond"/>
          <w:sz w:val="22"/>
          <w:szCs w:val="22"/>
        </w:rPr>
        <w:t>et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th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er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cum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nts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ct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onic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24"/>
          <w:sz w:val="22"/>
          <w:szCs w:val="22"/>
        </w:rPr>
        <w:t>y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</w:p>
    <w:p w14:paraId="43D3FF29" w14:textId="77777777" w:rsidR="00B0744F" w:rsidRPr="00BE60DE" w:rsidRDefault="00B0744F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36F0955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9F304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0D1586" w14:textId="77777777" w:rsidR="00B0744F" w:rsidRPr="00BE60DE" w:rsidRDefault="00642D01">
      <w:pPr>
        <w:ind w:left="466" w:right="1280" w:hanging="360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t xml:space="preserve"> </w:t>
      </w:r>
      <w:r w:rsidRPr="00BE60DE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eer A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: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Ad</w:t>
      </w:r>
      <w:r w:rsidRPr="00BE60DE">
        <w:rPr>
          <w:rFonts w:asciiTheme="majorHAnsi" w:eastAsia="Garamond" w:hAnsiTheme="majorHAnsi" w:cs="Garamond"/>
          <w:sz w:val="22"/>
          <w:szCs w:val="22"/>
        </w:rPr>
        <w:t>vi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who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ze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s of</w:t>
      </w:r>
      <w:r w:rsidRPr="00BE60DE">
        <w:rPr>
          <w:rFonts w:asciiTheme="majorHAnsi" w:eastAsia="Garamond" w:hAnsiTheme="majorHAnsi" w:cs="Garamond"/>
          <w:spacing w:val="3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stud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nts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lum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i fr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spacing w:val="3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De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ul</w:t>
      </w:r>
      <w:r w:rsidRPr="00BE60DE">
        <w:rPr>
          <w:rFonts w:asciiTheme="majorHAnsi" w:eastAsia="Garamond" w:hAnsiTheme="majorHAnsi" w:cs="Garamond"/>
          <w:spacing w:val="-23"/>
          <w:sz w:val="22"/>
          <w:szCs w:val="22"/>
        </w:rPr>
        <w:t>’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4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8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av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e to m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et 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b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ng 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ns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can c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er 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y of</w:t>
      </w:r>
      <w:r w:rsidRPr="00BE60DE">
        <w:rPr>
          <w:rFonts w:asciiTheme="majorHAnsi" w:eastAsia="Garamond" w:hAnsiTheme="majorHAnsi" w:cs="Garamond"/>
          <w:spacing w:val="3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8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se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j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10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resu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j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b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4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tra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egie</w:t>
      </w:r>
      <w:r w:rsidRPr="00BE60DE">
        <w:rPr>
          <w:rFonts w:asciiTheme="majorHAnsi" w:eastAsia="Garamond" w:hAnsiTheme="majorHAnsi" w:cs="Garamond"/>
          <w:spacing w:val="-10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in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10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z w:val="22"/>
          <w:szCs w:val="22"/>
        </w:rPr>
        <w:t>vi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BE60DE">
        <w:rPr>
          <w:rFonts w:asciiTheme="majorHAnsi" w:eastAsia="Garamond" w:hAnsiTheme="majorHAnsi" w:cs="Garamond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sk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-9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z w:val="22"/>
          <w:szCs w:val="22"/>
        </w:rPr>
        <w:t>re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sz w:val="22"/>
          <w:szCs w:val="22"/>
        </w:rPr>
        <w:t>ed</w:t>
      </w:r>
      <w:r w:rsidRPr="00BE60DE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sz w:val="22"/>
          <w:szCs w:val="22"/>
        </w:rPr>
        <w:t>once</w:t>
      </w:r>
      <w:r w:rsidRPr="00BE60DE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spacing w:val="-1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sz w:val="22"/>
          <w:szCs w:val="22"/>
        </w:rPr>
        <w:t>.</w:t>
      </w:r>
    </w:p>
    <w:p w14:paraId="64FF92D0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B02D4C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C6A07C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07BA1F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7C0184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52FF04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0E2307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62B6EE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10BE2C" w14:textId="77777777" w:rsidR="00B0744F" w:rsidRPr="00BE60DE" w:rsidRDefault="00B0744F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515C859C" w14:textId="77777777" w:rsidR="00B0744F" w:rsidRPr="00BE60DE" w:rsidRDefault="00642D01">
      <w:pPr>
        <w:spacing w:before="14"/>
        <w:ind w:left="2163" w:right="2443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t>De</w:t>
      </w:r>
      <w:r w:rsidRPr="00BE60DE">
        <w:rPr>
          <w:rFonts w:asciiTheme="majorHAnsi" w:eastAsia="Garamond" w:hAnsiTheme="majorHAnsi" w:cs="Garamond"/>
          <w:b/>
          <w:spacing w:val="-14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aul U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-5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6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8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sity Ca</w:t>
      </w:r>
      <w:r w:rsidRPr="00BE60DE">
        <w:rPr>
          <w:rFonts w:asciiTheme="majorHAnsi" w:eastAsia="Garamond" w:hAnsiTheme="majorHAnsi" w:cs="Garamond"/>
          <w:b/>
          <w:spacing w:val="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er Center</w:t>
      </w:r>
    </w:p>
    <w:p w14:paraId="657E9387" w14:textId="77777777" w:rsidR="00B0744F" w:rsidRPr="00BE60DE" w:rsidRDefault="00642D01">
      <w:pPr>
        <w:spacing w:line="520" w:lineRule="exact"/>
        <w:ind w:left="3390" w:right="366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ntact</w:t>
      </w:r>
      <w:r w:rsidRPr="00BE60DE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6"/>
          <w:position w:val="1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19"/>
          <w:position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ma</w:t>
      </w:r>
      <w:r w:rsidRPr="00BE60DE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ion</w:t>
      </w:r>
    </w:p>
    <w:p w14:paraId="43EE846D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5B1008" w14:textId="77777777" w:rsidR="00B0744F" w:rsidRPr="00BE60DE" w:rsidRDefault="00B0744F">
      <w:pPr>
        <w:spacing w:before="10" w:line="220" w:lineRule="exact"/>
        <w:rPr>
          <w:rFonts w:asciiTheme="majorHAnsi" w:hAnsiTheme="majorHAnsi"/>
          <w:sz w:val="22"/>
          <w:szCs w:val="22"/>
        </w:rPr>
        <w:sectPr w:rsidR="00B0744F" w:rsidRPr="00BE60DE">
          <w:pgSz w:w="12240" w:h="15840"/>
          <w:pgMar w:top="720" w:right="120" w:bottom="280" w:left="760" w:header="0" w:footer="435" w:gutter="0"/>
          <w:cols w:space="720"/>
        </w:sectPr>
      </w:pPr>
    </w:p>
    <w:p w14:paraId="3082D2DB" w14:textId="77777777" w:rsidR="00B0744F" w:rsidRPr="00BE60DE" w:rsidRDefault="00642D01">
      <w:pPr>
        <w:spacing w:before="33"/>
        <w:ind w:left="1632" w:right="533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oln</w:t>
      </w:r>
      <w:r w:rsidRPr="00BE60DE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P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4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3"/>
          <w:w w:val="99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mpus</w:t>
      </w:r>
    </w:p>
    <w:p w14:paraId="25DFEE22" w14:textId="77777777" w:rsidR="00B0744F" w:rsidRPr="00BE60DE" w:rsidRDefault="00642D01">
      <w:pPr>
        <w:ind w:left="1054" w:right="-4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t>2320</w:t>
      </w:r>
      <w:r w:rsidRPr="00BE60DE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4"/>
          <w:sz w:val="22"/>
          <w:szCs w:val="22"/>
        </w:rPr>
        <w:t>K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en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5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-1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7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-5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e,</w:t>
      </w:r>
      <w:r w:rsidRPr="00BE60DE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AC</w:t>
      </w:r>
      <w:r w:rsidRPr="00BE60DE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192</w:t>
      </w:r>
    </w:p>
    <w:p w14:paraId="1ABF4846" w14:textId="77777777" w:rsidR="00B0744F" w:rsidRPr="00BE60DE" w:rsidRDefault="00642D01">
      <w:pPr>
        <w:ind w:left="1911" w:right="813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4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-1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606</w:t>
      </w:r>
      <w:r w:rsidRPr="00BE60DE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1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4 (</w:t>
      </w:r>
      <w:r w:rsidRPr="00BE60DE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7</w:t>
      </w:r>
      <w:r w:rsidRPr="00BE60DE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7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3</w:t>
      </w:r>
      <w:r w:rsidRPr="00BE60DE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)</w:t>
      </w:r>
      <w:r w:rsidRPr="00BE60DE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32</w:t>
      </w:r>
      <w:r w:rsidRPr="00BE60DE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5</w:t>
      </w:r>
      <w:r w:rsidRPr="00BE60DE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7431</w:t>
      </w:r>
    </w:p>
    <w:p w14:paraId="37446891" w14:textId="77777777" w:rsidR="00B0744F" w:rsidRPr="00BE60DE" w:rsidRDefault="00642D01">
      <w:pPr>
        <w:spacing w:before="28"/>
        <w:ind w:left="933" w:right="256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hAnsiTheme="majorHAnsi"/>
          <w:sz w:val="22"/>
          <w:szCs w:val="22"/>
        </w:rPr>
        <w:br w:type="column"/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op</w:t>
      </w:r>
      <w:r w:rsidRPr="00BE60DE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Ca</w:t>
      </w:r>
      <w:r w:rsidRPr="00BE60DE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s</w:t>
      </w:r>
    </w:p>
    <w:p w14:paraId="566C52EC" w14:textId="77777777" w:rsidR="00B0744F" w:rsidRPr="00BE60DE" w:rsidRDefault="00642D01">
      <w:pPr>
        <w:ind w:left="-44" w:right="159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t>1 E.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14"/>
          <w:sz w:val="22"/>
          <w:szCs w:val="22"/>
        </w:rPr>
        <w:t>J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ack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on</w:t>
      </w:r>
      <w:r w:rsidRPr="00BE60DE">
        <w:rPr>
          <w:rFonts w:asciiTheme="majorHAnsi" w:eastAsia="Garamond" w:hAnsiTheme="majorHAnsi" w:cs="Garamond"/>
          <w:b/>
          <w:spacing w:val="-1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Bl</w:t>
      </w:r>
      <w:r w:rsidRPr="00BE60DE">
        <w:rPr>
          <w:rFonts w:asciiTheme="majorHAnsi" w:eastAsia="Garamond" w:hAnsiTheme="majorHAnsi" w:cs="Garamond"/>
          <w:b/>
          <w:spacing w:val="-7"/>
          <w:sz w:val="22"/>
          <w:szCs w:val="22"/>
        </w:rPr>
        <w:t>v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ite</w:t>
      </w:r>
      <w:r w:rsidRPr="00BE60DE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9</w:t>
      </w:r>
      <w:r w:rsidRPr="00BE60DE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5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00</w:t>
      </w:r>
    </w:p>
    <w:p w14:paraId="14B6162F" w14:textId="77777777" w:rsidR="00B0744F" w:rsidRPr="00BE60DE" w:rsidRDefault="00642D01">
      <w:pPr>
        <w:ind w:left="681" w:right="2319"/>
        <w:jc w:val="center"/>
        <w:rPr>
          <w:rFonts w:asciiTheme="majorHAnsi" w:eastAsia="Garamond" w:hAnsiTheme="majorHAnsi" w:cs="Garamond"/>
          <w:sz w:val="22"/>
          <w:szCs w:val="22"/>
        </w:rPr>
        <w:sectPr w:rsidR="00B0744F" w:rsidRPr="00BE60DE">
          <w:type w:val="continuous"/>
          <w:pgSz w:w="12240" w:h="15840"/>
          <w:pgMar w:top="1480" w:right="120" w:bottom="280" w:left="760" w:header="720" w:footer="720" w:gutter="0"/>
          <w:cols w:num="2" w:space="720" w:equalWidth="0">
            <w:col w:w="5209" w:space="644"/>
            <w:col w:w="5507"/>
          </w:cols>
        </w:sect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4"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2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-1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3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60</w:t>
      </w:r>
      <w:r w:rsidRPr="00BE60DE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6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04 (</w:t>
      </w:r>
      <w:r w:rsidRPr="00BE60DE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3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12</w:t>
      </w:r>
      <w:r w:rsidRPr="00BE60DE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)</w:t>
      </w:r>
      <w:r w:rsidRPr="00BE60DE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3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6</w:t>
      </w:r>
      <w:r w:rsidRPr="00BE60DE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2</w:t>
      </w:r>
      <w:r w:rsidRPr="00BE60DE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8</w:t>
      </w:r>
      <w:r w:rsidRPr="00BE60DE">
        <w:rPr>
          <w:rFonts w:asciiTheme="majorHAnsi" w:eastAsia="Garamond" w:hAnsiTheme="majorHAnsi" w:cs="Garamond"/>
          <w:b/>
          <w:w w:val="99"/>
          <w:sz w:val="22"/>
          <w:szCs w:val="22"/>
        </w:rPr>
        <w:t>437</w:t>
      </w:r>
    </w:p>
    <w:p w14:paraId="287DB283" w14:textId="77777777" w:rsidR="00B0744F" w:rsidRPr="00BE60DE" w:rsidRDefault="00B0744F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79361039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19433C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351743" w14:textId="77777777" w:rsidR="00B0744F" w:rsidRPr="00BE60DE" w:rsidRDefault="00B0744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CA1D3C" w14:textId="77777777" w:rsidR="00B0744F" w:rsidRPr="00BE60DE" w:rsidRDefault="00642D01">
      <w:pPr>
        <w:spacing w:before="34"/>
        <w:ind w:left="4106" w:right="4092" w:hanging="1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z w:val="22"/>
          <w:szCs w:val="22"/>
        </w:rPr>
        <w:t>Sarah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3"/>
          <w:sz w:val="22"/>
          <w:szCs w:val="22"/>
        </w:rPr>
        <w:t>g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 Ca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eer S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ec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f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 xml:space="preserve">M </w:t>
      </w:r>
      <w:r w:rsidRPr="00BE60DE">
        <w:rPr>
          <w:rFonts w:asciiTheme="majorHAnsi" w:eastAsia="Garamond" w:hAnsiTheme="majorHAnsi" w:cs="Garamond"/>
          <w:b/>
          <w:spacing w:val="-7"/>
          <w:sz w:val="22"/>
          <w:szCs w:val="22"/>
        </w:rPr>
        <w:t>F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or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BE60DE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s,</w:t>
      </w:r>
      <w:r w:rsidRPr="00BE60DE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call</w:t>
      </w:r>
      <w:r w:rsidRPr="00BE60DE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z w:val="22"/>
          <w:szCs w:val="22"/>
        </w:rPr>
        <w:t>or</w:t>
      </w:r>
    </w:p>
    <w:p w14:paraId="2DD073F8" w14:textId="77777777" w:rsidR="00B0744F" w:rsidRPr="00BE60DE" w:rsidRDefault="00642D01">
      <w:pPr>
        <w:spacing w:line="300" w:lineRule="exact"/>
        <w:ind w:left="4547" w:right="4465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312-36</w:t>
      </w:r>
      <w:r w:rsidRPr="00BE60DE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2</w:t>
      </w:r>
      <w:r w:rsidRPr="00BE60DE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-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84</w:t>
      </w: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3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7 or</w:t>
      </w: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BE60DE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u</w:t>
      </w:r>
      <w:r w:rsidRPr="00BE60DE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s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</w:p>
    <w:p w14:paraId="30FDBD86" w14:textId="77777777" w:rsidR="00B0744F" w:rsidRPr="00BE60DE" w:rsidRDefault="00642D01">
      <w:pPr>
        <w:spacing w:line="300" w:lineRule="exact"/>
        <w:ind w:left="4482" w:right="4472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E60DE">
        <w:rPr>
          <w:rFonts w:asciiTheme="majorHAnsi" w:eastAsia="Garamond" w:hAnsiTheme="majorHAnsi" w:cs="Garamond"/>
          <w:b/>
          <w:spacing w:val="-4"/>
          <w:position w:val="1"/>
          <w:sz w:val="22"/>
          <w:szCs w:val="22"/>
          <w:u w:val="single" w:color="000000"/>
        </w:rPr>
        <w:t>m</w:t>
      </w:r>
      <w:r w:rsidRPr="00BE60DE">
        <w:rPr>
          <w:rFonts w:asciiTheme="majorHAnsi" w:eastAsia="Garamond" w:hAnsiTheme="majorHAnsi" w:cs="Garamond"/>
          <w:b/>
          <w:spacing w:val="-24"/>
          <w:position w:val="1"/>
          <w:sz w:val="22"/>
          <w:szCs w:val="22"/>
          <w:u w:val="single" w:color="000000"/>
        </w:rPr>
        <w:t>y</w:t>
      </w: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  <w:u w:val="single" w:color="000000"/>
        </w:rPr>
        <w:t>.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  <w:u w:val="single" w:color="000000"/>
        </w:rPr>
        <w:t>c</w:t>
      </w: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  <w:u w:val="single" w:color="000000"/>
        </w:rPr>
        <w:t>d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  <w:u w:val="single" w:color="000000"/>
        </w:rPr>
        <w:t>m.d</w:t>
      </w: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  <w:u w:val="single" w:color="000000"/>
        </w:rPr>
        <w:t>e</w:t>
      </w:r>
      <w:r w:rsidRPr="00BE60DE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  <w:u w:val="single" w:color="000000"/>
        </w:rPr>
        <w:t>p</w:t>
      </w:r>
      <w:r w:rsidRPr="00BE60DE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  <w:u w:val="single" w:color="000000"/>
        </w:rPr>
        <w:t>a</w:t>
      </w:r>
      <w:r w:rsidRPr="00BE60DE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  <w:u w:val="single" w:color="000000"/>
        </w:rPr>
        <w:t>u</w:t>
      </w:r>
      <w:r w:rsidRPr="00BE60DE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  <w:u w:val="single" w:color="000000"/>
        </w:rPr>
        <w:t>l.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  <w:u w:val="single" w:color="000000"/>
        </w:rPr>
        <w:t>e</w:t>
      </w:r>
      <w:r w:rsidRPr="00BE60DE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  <w:u w:val="single" w:color="000000"/>
        </w:rPr>
        <w:t>d</w:t>
      </w:r>
      <w:r w:rsidRPr="00BE60DE">
        <w:rPr>
          <w:rFonts w:asciiTheme="majorHAnsi" w:eastAsia="Garamond" w:hAnsiTheme="majorHAnsi" w:cs="Garamond"/>
          <w:b/>
          <w:position w:val="1"/>
          <w:sz w:val="22"/>
          <w:szCs w:val="22"/>
          <w:u w:val="single" w:color="000000"/>
        </w:rPr>
        <w:t>u</w:t>
      </w:r>
    </w:p>
    <w:sectPr w:rsidR="00B0744F" w:rsidRPr="00BE60DE">
      <w:type w:val="continuous"/>
      <w:pgSz w:w="12240" w:h="15840"/>
      <w:pgMar w:top="1480" w:right="12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CC272" w14:textId="77777777" w:rsidR="00642D01" w:rsidRDefault="00642D01">
      <w:r>
        <w:separator/>
      </w:r>
    </w:p>
  </w:endnote>
  <w:endnote w:type="continuationSeparator" w:id="0">
    <w:p w14:paraId="58288477" w14:textId="77777777" w:rsidR="00642D01" w:rsidRDefault="0064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62A7C" w14:textId="77777777" w:rsidR="00B0744F" w:rsidRDefault="00642D01">
    <w:pPr>
      <w:spacing w:line="200" w:lineRule="exact"/>
    </w:pPr>
    <w:r>
      <w:pict w14:anchorId="36FFB7F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92.2pt;margin-top:759.25pt;width:10pt;height:14pt;z-index:-1532;mso-position-horizontal-relative:page;mso-position-vertical-relative:page" filled="f" stroked="f">
          <v:textbox inset="0,0,0,0">
            <w:txbxContent>
              <w:p w14:paraId="03DA8E5B" w14:textId="77777777" w:rsidR="00B0744F" w:rsidRDefault="00642D0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BFF19" w14:textId="77777777" w:rsidR="00B0744F" w:rsidRDefault="00B0744F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D70C5" w14:textId="77777777" w:rsidR="00B0744F" w:rsidRDefault="00642D01">
    <w:pPr>
      <w:spacing w:line="200" w:lineRule="exact"/>
    </w:pPr>
    <w:r>
      <w:pict w14:anchorId="0B41A1C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pt;margin-top:759.25pt;width:16pt;height:14pt;z-index:-1531;mso-position-horizontal-relative:page;mso-position-vertical-relative:page" filled="f" stroked="f">
          <v:textbox inset="0,0,0,0">
            <w:txbxContent>
              <w:p w14:paraId="2EC3C281" w14:textId="77777777" w:rsidR="00B0744F" w:rsidRDefault="00642D0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E4514" w14:textId="77777777" w:rsidR="00642D01" w:rsidRDefault="00642D01">
      <w:r>
        <w:separator/>
      </w:r>
    </w:p>
  </w:footnote>
  <w:footnote w:type="continuationSeparator" w:id="0">
    <w:p w14:paraId="2263F63E" w14:textId="77777777" w:rsidR="00642D01" w:rsidRDefault="00642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62656"/>
    <w:multiLevelType w:val="multilevel"/>
    <w:tmpl w:val="DE3C309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44F"/>
    <w:rsid w:val="00642D01"/>
    <w:rsid w:val="00B0744F"/>
    <w:rsid w:val="00BE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314767E"/>
  <w15:docId w15:val="{83E11157-61D7-4ECF-BE29-8A2DB8C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E60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0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23@gmail.com" TargetMode="External"/><Relationship Id="rId18" Type="http://schemas.openxmlformats.org/officeDocument/2006/relationships/hyperlink" Target="mailto:segura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areercenter.depaul.edu" TargetMode="External"/><Relationship Id="rId7" Type="http://schemas.openxmlformats.org/officeDocument/2006/relationships/image" Target="media/image1.jpeg"/><Relationship Id="rId12" Type="http://schemas.openxmlformats.org/officeDocument/2006/relationships/hyperlink" Target="mailto:malik91@gmail.com" TargetMode="External"/><Relationship Id="rId17" Type="http://schemas.openxmlformats.org/officeDocument/2006/relationships/hyperlink" Target="http://www.hgonzales1.depaul.edu" TargetMode="External"/><Relationship Id="rId2" Type="http://schemas.openxmlformats.org/officeDocument/2006/relationships/styles" Target="styles.xml"/><Relationship Id="rId16" Type="http://schemas.openxmlformats.org/officeDocument/2006/relationships/hyperlink" Target="mailto:hgonzales@email.com" TargetMode="External"/><Relationship Id="rId20" Type="http://schemas.openxmlformats.org/officeDocument/2006/relationships/hyperlink" Target="mailto:peercareeradvisor@depaul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mailto:samelmudesi@gmai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nowakc@gmail.com" TargetMode="External"/><Relationship Id="rId19" Type="http://schemas.openxmlformats.org/officeDocument/2006/relationships/hyperlink" Target="mailto:manthony@hotmail.com|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DougNothPortfolio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5077</Words>
  <Characters>28945</Characters>
  <Application>Microsoft Office Word</Application>
  <DocSecurity>0</DocSecurity>
  <Lines>241</Lines>
  <Paragraphs>67</Paragraphs>
  <ScaleCrop>false</ScaleCrop>
  <Company/>
  <LinksUpToDate>false</LinksUpToDate>
  <CharactersWithSpaces>33955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2021-03-20T11:33:00Z</dcterms:created>
  <dcterms:modified xsi:type="dcterms:W3CDTF">2021-03-20T11:42:00Z</dcterms:modified>
</cp:coreProperties>
</file>